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29F9C"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0A3A9910" wp14:editId="050EB8B5">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E8C17F"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851E1F0" w14:textId="77777777" w:rsidR="00F51A83" w:rsidRDefault="002C0A25">
      <w:pPr>
        <w:pStyle w:val="FicheTitre"/>
        <w:rPr>
          <w:rFonts w:cs="Arial Narrow"/>
          <w:b w:val="0"/>
          <w:bCs/>
          <w:spacing w:val="50"/>
          <w:szCs w:val="17"/>
        </w:rPr>
        <w:sectPr w:rsidR="00F51A83">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20D0AC95" wp14:editId="007985C8">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57DEF9C8" w14:textId="77777777">
        <w:tc>
          <w:tcPr>
            <w:tcW w:w="9039" w:type="dxa"/>
            <w:shd w:val="clear" w:color="auto" w:fill="465F9D"/>
          </w:tcPr>
          <w:p w14:paraId="68558BDA"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34E32378"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08D478BB"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5A285202"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20214C71" w14:textId="77777777" w:rsidR="00F51A83" w:rsidRDefault="00F51A83">
      <w:pPr>
        <w:jc w:val="both"/>
        <w:rPr>
          <w:rFonts w:ascii="Arial" w:hAnsi="Arial" w:cs="Arial"/>
        </w:rPr>
      </w:pPr>
    </w:p>
    <w:p w14:paraId="387E5C46"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2A6BF5F"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2088677" w14:textId="77777777" w:rsidR="00F51A83" w:rsidRDefault="00F51A83">
      <w:pPr>
        <w:rPr>
          <w:rFonts w:ascii="Marianne" w:hAnsi="Marianne"/>
        </w:rPr>
      </w:pPr>
    </w:p>
    <w:p w14:paraId="0C1B4CBD"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E5BA968" w14:textId="77777777" w:rsidR="00F51A83" w:rsidRDefault="00F51A83">
      <w:pPr>
        <w:rPr>
          <w:rFonts w:ascii="Marianne" w:hAnsi="Marianne"/>
        </w:rPr>
      </w:pPr>
    </w:p>
    <w:p w14:paraId="6D7EBDD7"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245D0C0" w14:textId="77777777" w:rsidR="00F51A83" w:rsidRDefault="00F51A83">
      <w:pPr>
        <w:jc w:val="both"/>
        <w:rPr>
          <w:rFonts w:ascii="Marianne" w:hAnsi="Marianne" w:cs="Arial"/>
          <w:i/>
          <w:iCs/>
        </w:rPr>
      </w:pPr>
    </w:p>
    <w:p w14:paraId="3B66221A"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8371CCE" w14:textId="77777777" w:rsidR="00F51A83" w:rsidRDefault="00F51A83">
      <w:pPr>
        <w:jc w:val="both"/>
        <w:rPr>
          <w:rFonts w:ascii="Marianne" w:hAnsi="Marianne" w:cs="Arial"/>
          <w:i/>
          <w:sz w:val="18"/>
          <w:szCs w:val="18"/>
        </w:rPr>
      </w:pPr>
    </w:p>
    <w:p w14:paraId="5558F11D"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792F7B8E" w14:textId="77777777">
        <w:tc>
          <w:tcPr>
            <w:tcW w:w="9710" w:type="dxa"/>
            <w:shd w:val="clear" w:color="auto" w:fill="465F9D"/>
          </w:tcPr>
          <w:p w14:paraId="5026BD0D"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A3DCA4"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CNRS Délégation Régionale Hauts-de-France,</w:t>
      </w:r>
    </w:p>
    <w:p w14:paraId="02544258"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43 avenue Le Corbusier</w:t>
      </w:r>
    </w:p>
    <w:p w14:paraId="7581D75F"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BP30123</w:t>
      </w:r>
    </w:p>
    <w:p w14:paraId="11305A91" w14:textId="77777777" w:rsidR="00F51A83"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59001 Lille Cedex</w:t>
      </w:r>
    </w:p>
    <w:p w14:paraId="070F2B3F" w14:textId="77777777" w:rsidR="00F96C91" w:rsidRPr="00F96C91" w:rsidRDefault="00F96C91" w:rsidP="00F96C91">
      <w:pPr>
        <w:pStyle w:val="En-tte"/>
        <w:jc w:val="center"/>
        <w:rPr>
          <w:rFonts w:ascii="Marianne" w:hAnsi="Marianne" w:cs="Arial"/>
        </w:rPr>
      </w:pPr>
      <w:r w:rsidRPr="00F96C91">
        <w:rPr>
          <w:rFonts w:ascii="Marianne" w:hAnsi="Marianne" w:cs="Arial"/>
        </w:rPr>
        <w:t>Tél. : 0320125800</w:t>
      </w:r>
    </w:p>
    <w:p w14:paraId="6BFAB6B2" w14:textId="0C904399" w:rsidR="00F96C91" w:rsidRPr="00F96C91" w:rsidRDefault="00F96C91" w:rsidP="00F96C91">
      <w:pPr>
        <w:pStyle w:val="En-tte"/>
        <w:jc w:val="center"/>
        <w:rPr>
          <w:rFonts w:ascii="Marianne" w:hAnsi="Marianne" w:cs="Arial"/>
        </w:rPr>
      </w:pPr>
      <w:r w:rsidRPr="00F96C91">
        <w:rPr>
          <w:rFonts w:ascii="Marianne" w:hAnsi="Marianne" w:cs="Arial"/>
        </w:rPr>
        <w:t>Courriel : dr18.liste.poleachats@cnrs.fr</w:t>
      </w:r>
    </w:p>
    <w:p w14:paraId="0C3FCE51"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0EFCA206" w14:textId="77777777">
        <w:tc>
          <w:tcPr>
            <w:tcW w:w="9852" w:type="dxa"/>
            <w:shd w:val="clear" w:color="auto" w:fill="465F9D"/>
          </w:tcPr>
          <w:p w14:paraId="06DAB273"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0CE07528"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19FB431F" w14:textId="6F050758" w:rsidR="00631B2B" w:rsidRDefault="006A13A6">
      <w:pPr>
        <w:pStyle w:val="fcase1ertab"/>
        <w:tabs>
          <w:tab w:val="clear" w:pos="426"/>
          <w:tab w:val="left" w:pos="0"/>
        </w:tabs>
        <w:spacing w:before="120"/>
        <w:ind w:left="0" w:firstLine="0"/>
        <w:rPr>
          <w:rFonts w:ascii="Marianne" w:hAnsi="Marianne" w:cs="Arial"/>
        </w:rPr>
      </w:pPr>
      <w:bookmarkStart w:id="0" w:name="_Hlk155596814"/>
      <w:r w:rsidRPr="006A13A6">
        <w:rPr>
          <w:rFonts w:ascii="Marianne" w:hAnsi="Marianne" w:cs="Arial"/>
        </w:rPr>
        <w:t>Consultation n°</w:t>
      </w:r>
      <w:r w:rsidR="00340ECC">
        <w:rPr>
          <w:rFonts w:ascii="Marianne" w:hAnsi="Marianne" w:cs="Arial"/>
        </w:rPr>
        <w:t>20260</w:t>
      </w:r>
      <w:r w:rsidR="007F344B">
        <w:rPr>
          <w:rFonts w:ascii="Marianne" w:hAnsi="Marianne" w:cs="Arial"/>
        </w:rPr>
        <w:t>6</w:t>
      </w:r>
      <w:r w:rsidRPr="006A13A6">
        <w:rPr>
          <w:rFonts w:ascii="Marianne" w:hAnsi="Marianne" w:cs="Arial"/>
        </w:rPr>
        <w:t xml:space="preserve"> : </w:t>
      </w:r>
      <w:r w:rsidR="007F344B" w:rsidRPr="007F344B">
        <w:rPr>
          <w:rFonts w:ascii="Marianne" w:hAnsi="Marianne" w:cs="Arial"/>
        </w:rPr>
        <w:t xml:space="preserve">Acquisition, livraison, installation et mise en service d’un lot de trois équipements de dépôt de résines photo- ou </w:t>
      </w:r>
      <w:proofErr w:type="spellStart"/>
      <w:r w:rsidR="007F344B" w:rsidRPr="007F344B">
        <w:rPr>
          <w:rFonts w:ascii="Marianne" w:hAnsi="Marianne" w:cs="Arial"/>
        </w:rPr>
        <w:t>électro-sensibles</w:t>
      </w:r>
      <w:proofErr w:type="spellEnd"/>
      <w:r w:rsidR="007F344B" w:rsidRPr="007F344B">
        <w:rPr>
          <w:rFonts w:ascii="Marianne" w:hAnsi="Marianne" w:cs="Arial"/>
        </w:rPr>
        <w:t xml:space="preserve"> par centrifugation sur substrats. (Tournettes / spin-</w:t>
      </w:r>
      <w:proofErr w:type="spellStart"/>
      <w:r w:rsidR="007F344B" w:rsidRPr="007F344B">
        <w:rPr>
          <w:rFonts w:ascii="Marianne" w:hAnsi="Marianne" w:cs="Arial"/>
        </w:rPr>
        <w:t>coater</w:t>
      </w:r>
      <w:proofErr w:type="spellEnd"/>
      <w:r w:rsidR="007F344B" w:rsidRPr="007F344B">
        <w:rPr>
          <w:rFonts w:ascii="Marianne" w:hAnsi="Marianne" w:cs="Arial"/>
        </w:rPr>
        <w:t>)</w:t>
      </w:r>
    </w:p>
    <w:bookmarkEnd w:id="0"/>
    <w:p w14:paraId="574AA998" w14:textId="77777777" w:rsidR="00F51A83" w:rsidRDefault="00F51A83">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7FAC263B" w14:textId="77777777">
        <w:tc>
          <w:tcPr>
            <w:tcW w:w="9852" w:type="dxa"/>
            <w:shd w:val="clear" w:color="auto" w:fill="465F9D"/>
          </w:tcPr>
          <w:p w14:paraId="665901EF"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A43A1AB" w14:textId="77777777" w:rsidR="00F51A83" w:rsidRDefault="00F51A83">
      <w:pPr>
        <w:pStyle w:val="Titre9"/>
        <w:numPr>
          <w:ilvl w:val="0"/>
          <w:numId w:val="0"/>
        </w:numPr>
        <w:rPr>
          <w:rFonts w:ascii="Marianne" w:hAnsi="Marianne"/>
          <w:i w:val="0"/>
          <w:sz w:val="20"/>
        </w:rPr>
      </w:pPr>
    </w:p>
    <w:p w14:paraId="5F9DD6E4"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4549C464" w14:textId="77777777" w:rsidR="00F51A83" w:rsidRDefault="00F51A83">
      <w:pPr>
        <w:pStyle w:val="Titre9"/>
        <w:tabs>
          <w:tab w:val="num" w:pos="0"/>
        </w:tabs>
        <w:ind w:left="0"/>
        <w:jc w:val="both"/>
        <w:rPr>
          <w:rFonts w:ascii="Marianne" w:hAnsi="Marianne"/>
          <w:i w:val="0"/>
          <w:iCs w:val="0"/>
          <w:sz w:val="20"/>
          <w:szCs w:val="20"/>
        </w:rPr>
      </w:pPr>
    </w:p>
    <w:p w14:paraId="3A0008D2"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E5F279F" w14:textId="77777777" w:rsidR="00F51A83" w:rsidRDefault="00F51A83">
      <w:pPr>
        <w:jc w:val="both"/>
        <w:rPr>
          <w:rFonts w:ascii="Marianne" w:hAnsi="Marianne" w:cs="Arial"/>
          <w:b/>
          <w:bCs/>
        </w:rPr>
      </w:pPr>
    </w:p>
    <w:p w14:paraId="137FD59B"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2A3262CB" w14:textId="77777777" w:rsidR="00F51A83" w:rsidRDefault="00F51A83">
      <w:pPr>
        <w:rPr>
          <w:rFonts w:ascii="Marianne" w:hAnsi="Marianne"/>
        </w:rPr>
      </w:pPr>
    </w:p>
    <w:p w14:paraId="6A04C429" w14:textId="77777777" w:rsidR="00F51A83" w:rsidRDefault="00F51A83">
      <w:pPr>
        <w:rPr>
          <w:rFonts w:ascii="Marianne" w:hAnsi="Marianne"/>
        </w:rPr>
      </w:pPr>
    </w:p>
    <w:p w14:paraId="53E63E7F" w14:textId="77777777" w:rsidR="00F51A83" w:rsidRDefault="00F51A83">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42F873AA" w14:textId="77777777" w:rsidR="00F51A83" w:rsidRDefault="00F51A83">
      <w:pPr>
        <w:rPr>
          <w:rFonts w:ascii="Marianne" w:hAnsi="Marianne"/>
        </w:rPr>
      </w:pPr>
    </w:p>
    <w:p w14:paraId="507A1F51" w14:textId="77777777" w:rsidR="00F51A83" w:rsidRDefault="00F51A83">
      <w:pPr>
        <w:rPr>
          <w:rFonts w:ascii="Marianne" w:hAnsi="Marianne"/>
        </w:rPr>
      </w:pPr>
    </w:p>
    <w:p w14:paraId="7810491A"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D1731E" w14:textId="77777777" w:rsidR="00F51A83" w:rsidRDefault="00F51A83">
      <w:pPr>
        <w:rPr>
          <w:rFonts w:ascii="Marianne" w:hAnsi="Marianne"/>
        </w:rPr>
      </w:pPr>
    </w:p>
    <w:p w14:paraId="353A055D" w14:textId="77777777" w:rsidR="00F51A83" w:rsidRDefault="00F51A83">
      <w:pPr>
        <w:rPr>
          <w:rFonts w:ascii="Marianne" w:hAnsi="Marianne"/>
        </w:rPr>
      </w:pPr>
    </w:p>
    <w:p w14:paraId="0DEC94DC"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481767C1" w14:textId="77777777" w:rsidR="00F51A83" w:rsidRDefault="00F51A83">
      <w:pPr>
        <w:rPr>
          <w:rFonts w:ascii="Marianne" w:hAnsi="Marianne"/>
        </w:rPr>
      </w:pPr>
    </w:p>
    <w:p w14:paraId="44F43AEB" w14:textId="77777777" w:rsidR="00F51A83" w:rsidRDefault="00F51A83">
      <w:pPr>
        <w:rPr>
          <w:rFonts w:ascii="Marianne" w:hAnsi="Marianne"/>
        </w:rPr>
      </w:pPr>
    </w:p>
    <w:p w14:paraId="6885211C"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65423E9" w14:textId="77777777" w:rsidR="00F51A83" w:rsidRDefault="00F51A83">
      <w:pPr>
        <w:rPr>
          <w:rFonts w:ascii="Marianne" w:hAnsi="Marianne"/>
        </w:rPr>
      </w:pPr>
    </w:p>
    <w:p w14:paraId="74F27B55" w14:textId="77777777" w:rsidR="00F51A83" w:rsidRDefault="00F51A83">
      <w:pPr>
        <w:rPr>
          <w:rFonts w:ascii="Marianne" w:hAnsi="Marianne"/>
        </w:rPr>
      </w:pPr>
    </w:p>
    <w:p w14:paraId="157255FB"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5E593973" w14:textId="77777777" w:rsidR="00F51A83" w:rsidRDefault="00F51A83">
      <w:pPr>
        <w:jc w:val="both"/>
        <w:rPr>
          <w:rFonts w:ascii="Marianne" w:hAnsi="Marianne" w:cs="Arial"/>
          <w:b/>
          <w:bCs/>
        </w:rPr>
      </w:pPr>
    </w:p>
    <w:p w14:paraId="1FFDE49E" w14:textId="77777777" w:rsidR="00F51A83" w:rsidRDefault="00F51A83">
      <w:pPr>
        <w:jc w:val="both"/>
        <w:rPr>
          <w:rFonts w:ascii="Marianne" w:hAnsi="Marianne" w:cs="Arial"/>
          <w:b/>
          <w:bCs/>
        </w:rPr>
      </w:pPr>
    </w:p>
    <w:p w14:paraId="6A385431"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0E02D0FE" w14:textId="77777777" w:rsidR="00F51A83" w:rsidRDefault="00F51A83">
      <w:pPr>
        <w:jc w:val="both"/>
        <w:rPr>
          <w:rFonts w:ascii="Marianne" w:hAnsi="Marianne" w:cs="Arial"/>
        </w:rPr>
      </w:pPr>
    </w:p>
    <w:p w14:paraId="1D18570C"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F344B">
        <w:rPr>
          <w:rFonts w:ascii="Marianne" w:hAnsi="Marianne"/>
        </w:rPr>
      </w:r>
      <w:r w:rsidR="007F344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9D038BB" w14:textId="77777777" w:rsidR="00F51A83" w:rsidRDefault="00F51A83">
      <w:pPr>
        <w:ind w:left="567"/>
        <w:jc w:val="both"/>
        <w:rPr>
          <w:rFonts w:ascii="Marianne" w:hAnsi="Marianne" w:cs="Arial"/>
        </w:rPr>
      </w:pPr>
    </w:p>
    <w:p w14:paraId="541D41D0"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F344B">
        <w:rPr>
          <w:rFonts w:ascii="Marianne" w:hAnsi="Marianne"/>
        </w:rPr>
      </w:r>
      <w:r w:rsidR="007F344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0172A747" w14:textId="77777777" w:rsidR="00F51A83" w:rsidRDefault="00F51A83">
      <w:pPr>
        <w:ind w:left="567"/>
        <w:jc w:val="both"/>
        <w:rPr>
          <w:rFonts w:ascii="Marianne" w:hAnsi="Marianne" w:cs="Arial"/>
          <w:bCs/>
          <w:sz w:val="22"/>
        </w:rPr>
      </w:pPr>
    </w:p>
    <w:p w14:paraId="2687F2AF"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875FDA4" w14:textId="77777777" w:rsidR="00F51A83" w:rsidRDefault="00F51A8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190484A" w14:textId="77777777" w:rsidR="00F51A83" w:rsidRDefault="00F51A8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473240F5" w14:textId="77777777" w:rsidR="00F51A83" w:rsidRDefault="00F51A8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DF2DD6E" w14:textId="77777777" w:rsidR="00F51A83" w:rsidRDefault="00F51A83">
      <w:pPr>
        <w:spacing w:before="120"/>
        <w:jc w:val="both"/>
        <w:rPr>
          <w:rFonts w:ascii="Marianne" w:hAnsi="Marianne" w:cs="Arial"/>
          <w:sz w:val="22"/>
        </w:rPr>
      </w:pPr>
    </w:p>
    <w:p w14:paraId="1925AA6B" w14:textId="77777777" w:rsidR="00F51A83" w:rsidRDefault="00F51A8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F51A83" w14:paraId="4D0A75A9" w14:textId="77777777">
        <w:trPr>
          <w:trHeight w:val="540"/>
          <w:jc w:val="center"/>
        </w:trPr>
        <w:tc>
          <w:tcPr>
            <w:tcW w:w="1986" w:type="dxa"/>
            <w:shd w:val="clear" w:color="auto" w:fill="CCFFFF"/>
            <w:vAlign w:val="center"/>
          </w:tcPr>
          <w:p w14:paraId="55077C3F" w14:textId="77777777" w:rsidR="00F51A83" w:rsidRDefault="00F51A8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1B3671A1" w14:textId="77777777" w:rsidR="00F51A83" w:rsidRDefault="00F51A8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12B1E0D1" w14:textId="77777777" w:rsidR="00F51A83" w:rsidRDefault="00F51A8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F51A83" w14:paraId="1DE9BF05" w14:textId="77777777">
        <w:trPr>
          <w:trHeight w:val="2218"/>
          <w:jc w:val="center"/>
        </w:trPr>
        <w:tc>
          <w:tcPr>
            <w:tcW w:w="1986" w:type="dxa"/>
            <w:vMerge w:val="restart"/>
            <w:shd w:val="clear" w:color="auto" w:fill="auto"/>
            <w:vAlign w:val="center"/>
          </w:tcPr>
          <w:p w14:paraId="2550B607" w14:textId="77777777" w:rsidR="00F51A83" w:rsidRDefault="00F51A8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463F805"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7F344B">
              <w:rPr>
                <w:rFonts w:ascii="Marianne" w:eastAsia="MS Gothic" w:hAnsi="Marianne" w:cs="Arial"/>
              </w:rPr>
            </w:r>
            <w:r w:rsidR="007F344B">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A2EAA9D"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B5417DC"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424300F" w14:textId="77777777" w:rsidR="00F51A83" w:rsidRDefault="00F51A83">
            <w:pPr>
              <w:spacing w:beforeLines="40" w:before="96" w:afterLines="40" w:after="96"/>
              <w:ind w:left="170" w:right="170"/>
              <w:jc w:val="both"/>
              <w:rPr>
                <w:rFonts w:ascii="Marianne" w:hAnsi="Marianne" w:cs="Arial"/>
                <w:sz w:val="12"/>
                <w:szCs w:val="16"/>
              </w:rPr>
            </w:pPr>
          </w:p>
          <w:p w14:paraId="3B5480D2" w14:textId="77777777" w:rsidR="00F51A83" w:rsidRDefault="00F51A83">
            <w:pPr>
              <w:spacing w:beforeLines="40" w:before="96" w:afterLines="40" w:after="96"/>
              <w:ind w:left="170" w:right="170"/>
              <w:jc w:val="both"/>
              <w:rPr>
                <w:rFonts w:ascii="Marianne" w:hAnsi="Marianne" w:cs="Arial"/>
                <w:sz w:val="12"/>
                <w:szCs w:val="16"/>
              </w:rPr>
            </w:pPr>
          </w:p>
          <w:p w14:paraId="33DEDC2B" w14:textId="77777777" w:rsidR="00F51A83" w:rsidRDefault="00F51A83">
            <w:pPr>
              <w:spacing w:beforeLines="40" w:before="96" w:afterLines="40" w:after="96"/>
              <w:ind w:left="170" w:right="170"/>
              <w:jc w:val="both"/>
              <w:rPr>
                <w:rFonts w:ascii="Marianne" w:hAnsi="Marianne" w:cs="Arial"/>
                <w:sz w:val="12"/>
                <w:szCs w:val="16"/>
              </w:rPr>
            </w:pPr>
          </w:p>
          <w:p w14:paraId="07B13C56"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5645322" w14:textId="77777777" w:rsidR="00F51A83" w:rsidRDefault="00F51A83">
            <w:pPr>
              <w:spacing w:beforeLines="40" w:before="96" w:afterLines="40" w:after="96"/>
              <w:ind w:right="170"/>
              <w:rPr>
                <w:rFonts w:ascii="Marianne" w:hAnsi="Marianne" w:cs="Arial"/>
                <w:sz w:val="12"/>
                <w:szCs w:val="16"/>
              </w:rPr>
            </w:pPr>
          </w:p>
          <w:p w14:paraId="64D6196A" w14:textId="77777777" w:rsidR="00F51A83" w:rsidRDefault="00F51A83">
            <w:pPr>
              <w:spacing w:beforeLines="40" w:before="96" w:afterLines="40" w:after="96"/>
              <w:ind w:right="170"/>
              <w:rPr>
                <w:rFonts w:ascii="Marianne" w:hAnsi="Marianne" w:cs="Arial"/>
                <w:sz w:val="12"/>
                <w:szCs w:val="16"/>
              </w:rPr>
            </w:pPr>
          </w:p>
          <w:p w14:paraId="0499DE17" w14:textId="77777777" w:rsidR="00F51A83" w:rsidRDefault="00F51A83">
            <w:pPr>
              <w:spacing w:beforeLines="40" w:before="96" w:afterLines="40" w:after="96"/>
              <w:ind w:right="170"/>
              <w:rPr>
                <w:rFonts w:ascii="Marianne" w:hAnsi="Marianne" w:cs="Arial"/>
                <w:sz w:val="12"/>
                <w:szCs w:val="16"/>
              </w:rPr>
            </w:pPr>
          </w:p>
        </w:tc>
      </w:tr>
      <w:tr w:rsidR="00F51A83" w14:paraId="0FBB369C" w14:textId="77777777">
        <w:trPr>
          <w:trHeight w:val="3555"/>
          <w:jc w:val="center"/>
        </w:trPr>
        <w:tc>
          <w:tcPr>
            <w:tcW w:w="1986" w:type="dxa"/>
            <w:vMerge/>
            <w:shd w:val="clear" w:color="auto" w:fill="auto"/>
            <w:vAlign w:val="center"/>
          </w:tcPr>
          <w:p w14:paraId="2B51F22B"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01C41CD0"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7F344B">
              <w:rPr>
                <w:rFonts w:ascii="Marianne" w:eastAsia="MS Gothic" w:hAnsi="Marianne" w:cs="Arial"/>
              </w:rPr>
            </w:r>
            <w:r w:rsidR="007F344B">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B920C16"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E68E8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3F57B34" w14:textId="77777777" w:rsidR="00F51A83" w:rsidRDefault="00F51A83">
            <w:pPr>
              <w:spacing w:beforeLines="40" w:before="96" w:afterLines="40" w:after="96"/>
              <w:ind w:left="170" w:right="170"/>
              <w:jc w:val="both"/>
              <w:rPr>
                <w:rFonts w:ascii="Marianne" w:hAnsi="Marianne" w:cs="Arial"/>
                <w:sz w:val="12"/>
                <w:szCs w:val="16"/>
              </w:rPr>
            </w:pPr>
          </w:p>
          <w:p w14:paraId="7B841DEE" w14:textId="77777777" w:rsidR="00F51A83" w:rsidRDefault="00F51A83">
            <w:pPr>
              <w:spacing w:beforeLines="40" w:before="96" w:afterLines="40" w:after="96"/>
              <w:ind w:left="170" w:right="170"/>
              <w:jc w:val="both"/>
              <w:rPr>
                <w:rFonts w:ascii="Marianne" w:hAnsi="Marianne" w:cs="Arial"/>
                <w:sz w:val="12"/>
                <w:szCs w:val="16"/>
              </w:rPr>
            </w:pPr>
          </w:p>
          <w:p w14:paraId="167D1B77" w14:textId="77777777" w:rsidR="00F51A83" w:rsidRDefault="00F51A83">
            <w:pPr>
              <w:spacing w:beforeLines="40" w:before="96" w:afterLines="40" w:after="96"/>
              <w:ind w:left="170" w:right="170"/>
              <w:jc w:val="both"/>
              <w:rPr>
                <w:rFonts w:ascii="Marianne" w:hAnsi="Marianne" w:cs="Arial"/>
                <w:sz w:val="12"/>
                <w:szCs w:val="16"/>
              </w:rPr>
            </w:pPr>
          </w:p>
          <w:p w14:paraId="58935C33"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84504AB" w14:textId="77777777" w:rsidR="00F51A83" w:rsidRDefault="00F51A83">
            <w:pPr>
              <w:spacing w:beforeLines="40" w:before="96" w:afterLines="40" w:after="96"/>
              <w:ind w:right="170"/>
              <w:rPr>
                <w:rFonts w:ascii="Marianne" w:hAnsi="Marianne" w:cs="Arial"/>
                <w:sz w:val="12"/>
                <w:szCs w:val="16"/>
              </w:rPr>
            </w:pPr>
          </w:p>
          <w:p w14:paraId="7AD0DC6C" w14:textId="77777777" w:rsidR="00F51A83" w:rsidRDefault="00F51A83">
            <w:pPr>
              <w:spacing w:beforeLines="40" w:before="96" w:afterLines="40" w:after="96"/>
              <w:ind w:right="170"/>
              <w:rPr>
                <w:rFonts w:ascii="Marianne" w:hAnsi="Marianne" w:cs="Arial"/>
                <w:sz w:val="12"/>
                <w:szCs w:val="16"/>
              </w:rPr>
            </w:pPr>
          </w:p>
          <w:p w14:paraId="39A5264D" w14:textId="77777777" w:rsidR="00F51A83" w:rsidRDefault="00F51A83">
            <w:pPr>
              <w:spacing w:beforeLines="40" w:before="96" w:afterLines="40" w:after="96"/>
              <w:ind w:right="170"/>
              <w:rPr>
                <w:rFonts w:ascii="Marianne" w:hAnsi="Marianne" w:cs="Arial"/>
                <w:sz w:val="12"/>
                <w:szCs w:val="16"/>
              </w:rPr>
            </w:pPr>
          </w:p>
        </w:tc>
      </w:tr>
      <w:tr w:rsidR="00F51A83" w14:paraId="1EC7CACA" w14:textId="77777777">
        <w:trPr>
          <w:trHeight w:val="4455"/>
          <w:jc w:val="center"/>
        </w:trPr>
        <w:tc>
          <w:tcPr>
            <w:tcW w:w="1986" w:type="dxa"/>
            <w:vMerge/>
            <w:shd w:val="clear" w:color="auto" w:fill="auto"/>
            <w:vAlign w:val="center"/>
          </w:tcPr>
          <w:p w14:paraId="1C2AC1F6"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2F5FB231"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7F344B">
              <w:rPr>
                <w:rFonts w:ascii="Marianne" w:eastAsia="MS Gothic" w:hAnsi="Marianne" w:cs="Arial"/>
              </w:rPr>
            </w:r>
            <w:r w:rsidR="007F344B">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543C1A5"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3688121"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B2E8C95" w14:textId="77777777" w:rsidR="00F51A83" w:rsidRDefault="00F51A83">
            <w:pPr>
              <w:spacing w:beforeLines="40" w:before="96" w:afterLines="40" w:after="96"/>
              <w:ind w:left="170" w:right="170"/>
              <w:jc w:val="both"/>
              <w:rPr>
                <w:rFonts w:ascii="Marianne" w:hAnsi="Marianne" w:cs="Arial"/>
                <w:sz w:val="12"/>
                <w:szCs w:val="16"/>
              </w:rPr>
            </w:pPr>
          </w:p>
          <w:p w14:paraId="33D3EF72" w14:textId="77777777" w:rsidR="00F51A83" w:rsidRDefault="00F51A83">
            <w:pPr>
              <w:spacing w:beforeLines="40" w:before="96" w:afterLines="40" w:after="96"/>
              <w:ind w:left="170" w:right="170"/>
              <w:jc w:val="both"/>
              <w:rPr>
                <w:rFonts w:ascii="Marianne" w:hAnsi="Marianne" w:cs="Arial"/>
                <w:sz w:val="12"/>
                <w:szCs w:val="16"/>
              </w:rPr>
            </w:pPr>
          </w:p>
          <w:p w14:paraId="6495AE8C" w14:textId="77777777" w:rsidR="00F51A83" w:rsidRDefault="00F51A83">
            <w:pPr>
              <w:spacing w:beforeLines="40" w:before="96" w:afterLines="40" w:after="96"/>
              <w:ind w:left="170" w:right="170"/>
              <w:jc w:val="both"/>
              <w:rPr>
                <w:rFonts w:ascii="Marianne" w:hAnsi="Marianne" w:cs="Arial"/>
                <w:sz w:val="12"/>
                <w:szCs w:val="16"/>
              </w:rPr>
            </w:pPr>
          </w:p>
          <w:p w14:paraId="5D560B4C"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8FC45AA" w14:textId="77777777" w:rsidR="00F51A83" w:rsidRDefault="00F51A83">
            <w:pPr>
              <w:spacing w:beforeLines="40" w:before="96" w:afterLines="40" w:after="96"/>
              <w:ind w:right="170"/>
              <w:rPr>
                <w:rFonts w:ascii="Marianne" w:hAnsi="Marianne" w:cs="Arial"/>
                <w:sz w:val="12"/>
                <w:szCs w:val="16"/>
              </w:rPr>
            </w:pPr>
          </w:p>
          <w:p w14:paraId="1109698C" w14:textId="77777777" w:rsidR="00F51A83" w:rsidRDefault="00F51A83">
            <w:pPr>
              <w:spacing w:beforeLines="40" w:before="96" w:afterLines="40" w:after="96"/>
              <w:ind w:right="170"/>
              <w:rPr>
                <w:rFonts w:ascii="Marianne" w:hAnsi="Marianne" w:cs="Arial"/>
                <w:sz w:val="12"/>
                <w:szCs w:val="16"/>
              </w:rPr>
            </w:pPr>
          </w:p>
          <w:p w14:paraId="3122CAB8" w14:textId="77777777" w:rsidR="00F51A83" w:rsidRDefault="00F51A83">
            <w:pPr>
              <w:spacing w:beforeLines="40" w:before="96" w:afterLines="40" w:after="96"/>
              <w:ind w:right="170"/>
              <w:rPr>
                <w:rFonts w:ascii="Marianne" w:hAnsi="Marianne" w:cs="Arial"/>
                <w:sz w:val="12"/>
                <w:szCs w:val="16"/>
              </w:rPr>
            </w:pPr>
          </w:p>
        </w:tc>
      </w:tr>
      <w:tr w:rsidR="00F51A83" w14:paraId="15E9AC26" w14:textId="77777777">
        <w:trPr>
          <w:trHeight w:val="1785"/>
          <w:jc w:val="center"/>
        </w:trPr>
        <w:tc>
          <w:tcPr>
            <w:tcW w:w="1986" w:type="dxa"/>
            <w:shd w:val="clear" w:color="auto" w:fill="auto"/>
            <w:vAlign w:val="center"/>
          </w:tcPr>
          <w:p w14:paraId="71BB67F8" w14:textId="77777777" w:rsidR="00F51A83" w:rsidRDefault="00F51A8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D9084F6" w14:textId="77777777" w:rsidR="00F51A83" w:rsidRDefault="00F51A8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7F344B">
              <w:rPr>
                <w:rFonts w:ascii="Marianne" w:hAnsi="Marianne" w:cs="Arial"/>
              </w:rPr>
            </w:r>
            <w:r w:rsidR="007F344B">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C49B28C"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253954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B91A3C6" w14:textId="77777777" w:rsidR="00F51A83" w:rsidRDefault="00F51A83">
            <w:pPr>
              <w:spacing w:beforeLines="40" w:before="96" w:afterLines="40" w:after="96"/>
              <w:ind w:left="170" w:right="170"/>
              <w:jc w:val="both"/>
              <w:rPr>
                <w:rFonts w:ascii="Marianne" w:hAnsi="Marianne" w:cs="Arial"/>
                <w:sz w:val="12"/>
                <w:szCs w:val="16"/>
              </w:rPr>
            </w:pPr>
          </w:p>
          <w:p w14:paraId="5D44AF81" w14:textId="77777777" w:rsidR="00F51A83" w:rsidRDefault="00F51A83">
            <w:pPr>
              <w:spacing w:beforeLines="40" w:before="96" w:afterLines="40" w:after="96"/>
              <w:ind w:left="170" w:right="170"/>
              <w:jc w:val="both"/>
              <w:rPr>
                <w:rFonts w:ascii="Marianne" w:hAnsi="Marianne" w:cs="Arial"/>
                <w:sz w:val="12"/>
                <w:szCs w:val="16"/>
              </w:rPr>
            </w:pPr>
          </w:p>
          <w:p w14:paraId="2F0DDA21" w14:textId="77777777" w:rsidR="00F51A83" w:rsidRDefault="00F51A83">
            <w:pPr>
              <w:spacing w:beforeLines="40" w:before="96" w:afterLines="40" w:after="96"/>
              <w:ind w:left="170" w:right="170"/>
              <w:jc w:val="both"/>
              <w:rPr>
                <w:rFonts w:ascii="Marianne" w:hAnsi="Marianne" w:cs="Arial"/>
                <w:sz w:val="12"/>
                <w:szCs w:val="16"/>
              </w:rPr>
            </w:pPr>
          </w:p>
          <w:p w14:paraId="4175FDE7"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69A5F8E" w14:textId="77777777" w:rsidR="00F51A83" w:rsidRDefault="00F51A83">
            <w:pPr>
              <w:spacing w:beforeLines="40" w:before="96" w:afterLines="40" w:after="96"/>
              <w:ind w:right="170"/>
              <w:rPr>
                <w:rFonts w:ascii="Marianne" w:hAnsi="Marianne" w:cs="Arial"/>
                <w:sz w:val="12"/>
                <w:szCs w:val="16"/>
              </w:rPr>
            </w:pPr>
          </w:p>
          <w:p w14:paraId="4B50C638" w14:textId="77777777" w:rsidR="00F51A83" w:rsidRDefault="00F51A83">
            <w:pPr>
              <w:spacing w:beforeLines="40" w:before="96" w:afterLines="40" w:after="96"/>
              <w:ind w:right="170"/>
              <w:rPr>
                <w:rFonts w:ascii="Marianne" w:hAnsi="Marianne" w:cs="Arial"/>
                <w:sz w:val="12"/>
                <w:szCs w:val="16"/>
              </w:rPr>
            </w:pPr>
          </w:p>
          <w:p w14:paraId="74D120F1" w14:textId="77777777" w:rsidR="00F51A83" w:rsidRDefault="00F51A83">
            <w:pPr>
              <w:spacing w:beforeLines="40" w:before="96" w:afterLines="40" w:after="96"/>
              <w:ind w:right="170"/>
              <w:rPr>
                <w:rFonts w:ascii="Marianne" w:hAnsi="Marianne" w:cs="Arial"/>
                <w:sz w:val="12"/>
                <w:szCs w:val="16"/>
              </w:rPr>
            </w:pPr>
          </w:p>
        </w:tc>
      </w:tr>
      <w:tr w:rsidR="00F51A83" w14:paraId="7C61BF40" w14:textId="77777777">
        <w:trPr>
          <w:trHeight w:val="3615"/>
          <w:jc w:val="center"/>
        </w:trPr>
        <w:tc>
          <w:tcPr>
            <w:tcW w:w="1986" w:type="dxa"/>
            <w:shd w:val="clear" w:color="auto" w:fill="auto"/>
            <w:vAlign w:val="center"/>
          </w:tcPr>
          <w:p w14:paraId="407DE52D" w14:textId="77777777" w:rsidR="00F51A83" w:rsidRDefault="00F51A83">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8CDD21B"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7F344B">
              <w:rPr>
                <w:rFonts w:ascii="Marianne" w:eastAsia="MS Gothic" w:hAnsi="Marianne" w:cs="Arial"/>
              </w:rPr>
            </w:r>
            <w:r w:rsidR="007F344B">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B0218B8"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A7B2C8D"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268F1AB" w14:textId="77777777" w:rsidR="00F51A83" w:rsidRDefault="00F51A83">
            <w:pPr>
              <w:spacing w:beforeLines="40" w:before="96" w:afterLines="40" w:after="96"/>
              <w:ind w:left="170" w:right="170"/>
              <w:jc w:val="both"/>
              <w:rPr>
                <w:rFonts w:ascii="Marianne" w:hAnsi="Marianne" w:cs="Arial"/>
                <w:sz w:val="12"/>
                <w:szCs w:val="16"/>
              </w:rPr>
            </w:pPr>
          </w:p>
          <w:p w14:paraId="1F0BFBCC" w14:textId="77777777" w:rsidR="00F51A83" w:rsidRDefault="00F51A83">
            <w:pPr>
              <w:spacing w:beforeLines="40" w:before="96" w:afterLines="40" w:after="96"/>
              <w:ind w:left="170" w:right="170"/>
              <w:jc w:val="both"/>
              <w:rPr>
                <w:rFonts w:ascii="Marianne" w:hAnsi="Marianne" w:cs="Arial"/>
                <w:sz w:val="12"/>
                <w:szCs w:val="16"/>
              </w:rPr>
            </w:pPr>
          </w:p>
          <w:p w14:paraId="29C7904F" w14:textId="77777777" w:rsidR="00F51A83" w:rsidRDefault="00F51A83">
            <w:pPr>
              <w:spacing w:beforeLines="40" w:before="96" w:afterLines="40" w:after="96"/>
              <w:ind w:left="170" w:right="170"/>
              <w:jc w:val="both"/>
              <w:rPr>
                <w:rFonts w:ascii="Marianne" w:hAnsi="Marianne" w:cs="Arial"/>
                <w:sz w:val="12"/>
                <w:szCs w:val="16"/>
              </w:rPr>
            </w:pPr>
          </w:p>
          <w:p w14:paraId="67F8005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030E032" w14:textId="77777777" w:rsidR="00F51A83" w:rsidRDefault="00F51A83">
            <w:pPr>
              <w:spacing w:beforeLines="40" w:before="96" w:afterLines="40" w:after="96"/>
              <w:ind w:right="170"/>
              <w:rPr>
                <w:rFonts w:ascii="Marianne" w:hAnsi="Marianne" w:cs="Arial"/>
                <w:sz w:val="12"/>
                <w:szCs w:val="16"/>
              </w:rPr>
            </w:pPr>
          </w:p>
          <w:p w14:paraId="5E159D8D" w14:textId="77777777" w:rsidR="00F51A83" w:rsidRDefault="00F51A83">
            <w:pPr>
              <w:spacing w:beforeLines="40" w:before="96" w:afterLines="40" w:after="96"/>
              <w:ind w:right="170"/>
              <w:rPr>
                <w:rFonts w:ascii="Marianne" w:hAnsi="Marianne" w:cs="Arial"/>
                <w:sz w:val="12"/>
                <w:szCs w:val="16"/>
              </w:rPr>
            </w:pPr>
          </w:p>
          <w:p w14:paraId="7E4A1DAF" w14:textId="77777777" w:rsidR="00F51A83" w:rsidRDefault="00F51A83">
            <w:pPr>
              <w:spacing w:beforeLines="40" w:before="96" w:afterLines="40" w:after="96"/>
              <w:ind w:right="170"/>
              <w:rPr>
                <w:rFonts w:ascii="Marianne" w:hAnsi="Marianne" w:cs="Arial"/>
                <w:sz w:val="12"/>
                <w:szCs w:val="16"/>
              </w:rPr>
            </w:pPr>
          </w:p>
        </w:tc>
      </w:tr>
    </w:tbl>
    <w:p w14:paraId="4CF3040B" w14:textId="77777777" w:rsidR="00F51A83" w:rsidRDefault="00F51A83">
      <w:pPr>
        <w:tabs>
          <w:tab w:val="left" w:pos="-142"/>
          <w:tab w:val="left" w:pos="4111"/>
        </w:tabs>
        <w:rPr>
          <w:rFonts w:ascii="Marianne" w:hAnsi="Marianne" w:cs="Arial"/>
          <w:b/>
          <w:bCs/>
          <w:sz w:val="22"/>
          <w:szCs w:val="22"/>
        </w:rPr>
      </w:pPr>
    </w:p>
    <w:p w14:paraId="21EEF556"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746A7D3" w14:textId="77777777" w:rsidR="00F51A83" w:rsidRDefault="00F51A83">
      <w:pPr>
        <w:keepNext/>
        <w:tabs>
          <w:tab w:val="left" w:pos="-142"/>
          <w:tab w:val="left" w:pos="4111"/>
        </w:tabs>
        <w:jc w:val="both"/>
        <w:rPr>
          <w:rFonts w:ascii="Marianne" w:hAnsi="Marianne" w:cs="Arial"/>
          <w:b/>
          <w:bCs/>
          <w:sz w:val="22"/>
          <w:szCs w:val="22"/>
        </w:rPr>
      </w:pPr>
    </w:p>
    <w:p w14:paraId="1CA143B7"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71AF72D5"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72D54DC9"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7C16145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6169B2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5C4C044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B4C3C0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6A6DF0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2AC63841"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168D80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E334F4A"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1175BB2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C9A7966"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D3025E7" w14:textId="77777777" w:rsidR="00F51A83" w:rsidRDefault="00F51A83">
      <w:pPr>
        <w:pStyle w:val="En-tte"/>
        <w:tabs>
          <w:tab w:val="left" w:pos="2160"/>
        </w:tabs>
        <w:ind w:left="284"/>
        <w:jc w:val="both"/>
        <w:rPr>
          <w:rFonts w:ascii="Marianne" w:hAnsi="Marianne" w:cs="Arial"/>
          <w:iCs/>
          <w:sz w:val="16"/>
          <w:szCs w:val="18"/>
        </w:rPr>
      </w:pPr>
    </w:p>
    <w:p w14:paraId="3B2B05D4"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7C8B7A0B" w14:textId="77777777" w:rsidR="00F51A83" w:rsidRDefault="00F51A83">
      <w:pPr>
        <w:pStyle w:val="En-tte"/>
        <w:ind w:left="993"/>
        <w:jc w:val="both"/>
        <w:rPr>
          <w:rFonts w:ascii="Marianne" w:hAnsi="Marianne" w:cs="Arial"/>
          <w:iCs/>
          <w:sz w:val="16"/>
          <w:szCs w:val="18"/>
        </w:rPr>
      </w:pPr>
    </w:p>
    <w:p w14:paraId="0DD5E4A5" w14:textId="77777777" w:rsidR="00F51A83" w:rsidRDefault="00F51A83">
      <w:pPr>
        <w:pStyle w:val="En-tte"/>
        <w:ind w:left="993"/>
        <w:jc w:val="both"/>
        <w:rPr>
          <w:rFonts w:ascii="Marianne" w:hAnsi="Marianne" w:cs="Arial"/>
          <w:iCs/>
          <w:sz w:val="16"/>
          <w:szCs w:val="18"/>
        </w:rPr>
      </w:pPr>
    </w:p>
    <w:p w14:paraId="61B1501A"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A5ADE31" w14:textId="77777777" w:rsidR="00F51A83" w:rsidRDefault="00F51A83">
      <w:pPr>
        <w:pStyle w:val="En-tte"/>
        <w:tabs>
          <w:tab w:val="left" w:pos="0"/>
          <w:tab w:val="left" w:pos="2160"/>
        </w:tabs>
        <w:ind w:left="993"/>
        <w:jc w:val="both"/>
        <w:rPr>
          <w:rFonts w:ascii="Marianne" w:hAnsi="Marianne" w:cs="Arial"/>
          <w:iCs/>
          <w:sz w:val="16"/>
          <w:szCs w:val="18"/>
        </w:rPr>
      </w:pPr>
    </w:p>
    <w:p w14:paraId="3B0AFB75" w14:textId="77777777" w:rsidR="00F51A83" w:rsidRDefault="00F51A83">
      <w:pPr>
        <w:pStyle w:val="En-tte"/>
        <w:tabs>
          <w:tab w:val="left" w:pos="0"/>
          <w:tab w:val="left" w:pos="2160"/>
        </w:tabs>
        <w:ind w:left="993"/>
        <w:jc w:val="both"/>
        <w:rPr>
          <w:rFonts w:ascii="Marianne" w:hAnsi="Marianne" w:cs="Arial"/>
          <w:iCs/>
          <w:sz w:val="16"/>
          <w:szCs w:val="18"/>
        </w:rPr>
      </w:pPr>
    </w:p>
    <w:p w14:paraId="2F5D826F" w14:textId="77777777" w:rsidR="00F51A83" w:rsidRDefault="00F51A83">
      <w:pPr>
        <w:pStyle w:val="En-tte"/>
        <w:tabs>
          <w:tab w:val="left" w:pos="0"/>
          <w:tab w:val="left" w:pos="2160"/>
        </w:tabs>
        <w:ind w:left="993"/>
        <w:jc w:val="both"/>
        <w:rPr>
          <w:rFonts w:ascii="Arial" w:hAnsi="Arial" w:cs="Arial"/>
          <w:iCs/>
          <w:sz w:val="16"/>
          <w:szCs w:val="18"/>
        </w:rPr>
      </w:pPr>
    </w:p>
    <w:p w14:paraId="3161A861" w14:textId="77777777" w:rsidR="00F51A83" w:rsidRDefault="00F51A83">
      <w:pPr>
        <w:pStyle w:val="En-tte"/>
        <w:tabs>
          <w:tab w:val="left" w:pos="0"/>
          <w:tab w:val="left" w:pos="2160"/>
        </w:tabs>
        <w:ind w:left="993"/>
        <w:jc w:val="both"/>
        <w:rPr>
          <w:rFonts w:ascii="Arial" w:hAnsi="Arial" w:cs="Arial"/>
          <w:iCs/>
          <w:sz w:val="16"/>
          <w:szCs w:val="18"/>
        </w:rPr>
      </w:pPr>
    </w:p>
    <w:p w14:paraId="0A8552BB"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37C379F8"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12AF51C"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F344B">
        <w:rPr>
          <w:rFonts w:ascii="Marianne" w:hAnsi="Marianne"/>
        </w:rPr>
      </w:r>
      <w:r w:rsidR="007F344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80A2117"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7A45B1A"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747D5EE"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56069A09" w14:textId="77777777">
        <w:trPr>
          <w:trHeight w:val="629"/>
        </w:trPr>
        <w:tc>
          <w:tcPr>
            <w:tcW w:w="9747" w:type="dxa"/>
            <w:shd w:val="clear" w:color="auto" w:fill="465F9D"/>
          </w:tcPr>
          <w:p w14:paraId="69E6CAFF"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6503FB5" w14:textId="77777777" w:rsidR="00F51A83" w:rsidRDefault="00F51A83">
      <w:pPr>
        <w:tabs>
          <w:tab w:val="left" w:pos="-142"/>
          <w:tab w:val="left" w:pos="4111"/>
        </w:tabs>
        <w:rPr>
          <w:rFonts w:ascii="Marianne" w:hAnsi="Marianne" w:cs="Arial"/>
          <w:b/>
          <w:bCs/>
          <w:sz w:val="22"/>
          <w:szCs w:val="22"/>
        </w:rPr>
      </w:pPr>
    </w:p>
    <w:p w14:paraId="5FA8E6EE"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DB0330B" w14:textId="77777777" w:rsidR="00F51A83" w:rsidRDefault="00F51A8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1BA30D22" w14:textId="77777777" w:rsidR="00F51A83" w:rsidRDefault="00F51A83">
      <w:pPr>
        <w:rPr>
          <w:rFonts w:ascii="Marianne" w:hAnsi="Marianne" w:cs="Arial"/>
        </w:rPr>
      </w:pPr>
    </w:p>
    <w:p w14:paraId="593B86A0"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BA88795" w14:textId="77777777" w:rsidR="00F51A83" w:rsidRDefault="00F51A83">
      <w:pPr>
        <w:jc w:val="both"/>
        <w:rPr>
          <w:rFonts w:ascii="Marianne" w:hAnsi="Marianne" w:cs="Arial"/>
          <w:i/>
          <w:sz w:val="18"/>
        </w:rPr>
      </w:pPr>
    </w:p>
    <w:p w14:paraId="6B6648B3" w14:textId="77777777" w:rsidR="00F51A83" w:rsidRDefault="00F51A83">
      <w:pPr>
        <w:jc w:val="both"/>
        <w:rPr>
          <w:rFonts w:ascii="Marianne" w:hAnsi="Marianne" w:cs="Arial"/>
          <w:i/>
          <w:sz w:val="18"/>
        </w:rPr>
      </w:pPr>
    </w:p>
    <w:p w14:paraId="4DFFF89B" w14:textId="77777777" w:rsidR="00F51A83" w:rsidRDefault="00F51A83">
      <w:pPr>
        <w:jc w:val="both"/>
        <w:rPr>
          <w:rFonts w:ascii="Marianne" w:hAnsi="Marianne" w:cs="Arial"/>
          <w:i/>
          <w:sz w:val="18"/>
        </w:rPr>
      </w:pPr>
    </w:p>
    <w:p w14:paraId="6FF13CA1" w14:textId="77777777" w:rsidR="00F51A83" w:rsidRDefault="00F51A83">
      <w:pPr>
        <w:jc w:val="both"/>
        <w:rPr>
          <w:rFonts w:ascii="Marianne" w:hAnsi="Marianne" w:cs="Arial"/>
          <w:i/>
          <w:sz w:val="18"/>
        </w:rPr>
      </w:pPr>
    </w:p>
    <w:p w14:paraId="14AFE307" w14:textId="77777777" w:rsidR="00F51A83" w:rsidRDefault="00F51A83">
      <w:pPr>
        <w:jc w:val="both"/>
        <w:rPr>
          <w:rFonts w:ascii="Marianne" w:hAnsi="Marianne" w:cs="Arial"/>
          <w:i/>
          <w:sz w:val="18"/>
        </w:rPr>
      </w:pPr>
    </w:p>
    <w:p w14:paraId="3AA544CE" w14:textId="77777777" w:rsidR="00F51A83" w:rsidRDefault="00F51A83">
      <w:pPr>
        <w:jc w:val="both"/>
        <w:rPr>
          <w:rFonts w:ascii="Marianne" w:hAnsi="Marianne" w:cs="Arial"/>
          <w:i/>
          <w:sz w:val="18"/>
        </w:rPr>
      </w:pPr>
    </w:p>
    <w:p w14:paraId="714D74B1" w14:textId="77777777" w:rsidR="00F51A83" w:rsidRDefault="00F51A83">
      <w:pPr>
        <w:jc w:val="both"/>
        <w:rPr>
          <w:rFonts w:ascii="Marianne" w:hAnsi="Marianne" w:cs="Arial"/>
          <w:i/>
          <w:sz w:val="18"/>
        </w:rPr>
      </w:pPr>
    </w:p>
    <w:p w14:paraId="43828CAF"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25BDC16" w14:textId="77777777" w:rsidR="00F51A83" w:rsidRDefault="00F51A83">
      <w:pPr>
        <w:jc w:val="both"/>
        <w:rPr>
          <w:rFonts w:ascii="Marianne" w:hAnsi="Marianne" w:cs="Arial"/>
          <w:i/>
          <w:sz w:val="18"/>
        </w:rPr>
      </w:pPr>
    </w:p>
    <w:p w14:paraId="1916E88C" w14:textId="77777777" w:rsidR="00F51A83" w:rsidRDefault="00F51A83">
      <w:pPr>
        <w:jc w:val="both"/>
        <w:rPr>
          <w:rFonts w:ascii="Marianne" w:hAnsi="Marianne" w:cs="Arial"/>
          <w:i/>
          <w:sz w:val="18"/>
        </w:rPr>
      </w:pPr>
    </w:p>
    <w:p w14:paraId="1EE41150" w14:textId="77777777" w:rsidR="00F51A83" w:rsidRDefault="00F51A83">
      <w:pPr>
        <w:jc w:val="both"/>
        <w:rPr>
          <w:rFonts w:ascii="Marianne" w:hAnsi="Marianne" w:cs="Arial"/>
          <w:i/>
          <w:sz w:val="18"/>
        </w:rPr>
      </w:pPr>
    </w:p>
    <w:p w14:paraId="2E78FB5C" w14:textId="77777777" w:rsidR="00F51A83" w:rsidRDefault="00F51A83">
      <w:pPr>
        <w:jc w:val="both"/>
        <w:rPr>
          <w:rFonts w:ascii="Marianne" w:hAnsi="Marianne" w:cs="Arial"/>
          <w:i/>
          <w:sz w:val="18"/>
        </w:rPr>
      </w:pPr>
    </w:p>
    <w:p w14:paraId="724FD555" w14:textId="77777777" w:rsidR="00F51A83" w:rsidRDefault="00F51A83">
      <w:pPr>
        <w:jc w:val="both"/>
        <w:rPr>
          <w:rFonts w:ascii="Marianne" w:hAnsi="Marianne" w:cs="Arial"/>
          <w:i/>
          <w:sz w:val="18"/>
        </w:rPr>
      </w:pPr>
    </w:p>
    <w:p w14:paraId="7BB800B5" w14:textId="77777777" w:rsidR="00F51A83" w:rsidRDefault="00F51A83">
      <w:pPr>
        <w:jc w:val="both"/>
        <w:rPr>
          <w:rFonts w:ascii="Marianne" w:hAnsi="Marianne" w:cs="Arial"/>
          <w:i/>
          <w:sz w:val="18"/>
        </w:rPr>
      </w:pPr>
    </w:p>
    <w:p w14:paraId="5D001012" w14:textId="77777777" w:rsidR="00F51A83" w:rsidRDefault="00F51A83">
      <w:pPr>
        <w:jc w:val="both"/>
        <w:rPr>
          <w:rFonts w:ascii="Marianne" w:hAnsi="Marianne" w:cs="Arial"/>
          <w:i/>
          <w:sz w:val="18"/>
        </w:rPr>
      </w:pPr>
    </w:p>
    <w:p w14:paraId="6675672A" w14:textId="77777777" w:rsidR="00F51A83" w:rsidRDefault="00F51A83">
      <w:pPr>
        <w:jc w:val="both"/>
        <w:rPr>
          <w:rFonts w:ascii="Marianne" w:hAnsi="Marianne" w:cs="Arial"/>
          <w:i/>
          <w:sz w:val="18"/>
        </w:rPr>
      </w:pPr>
    </w:p>
    <w:p w14:paraId="4103B44A"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4628424A"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1183EEB2"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D68E607"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C4D5956" w14:textId="77777777" w:rsidR="00F51A83" w:rsidRDefault="00F51A83">
      <w:pPr>
        <w:jc w:val="both"/>
        <w:rPr>
          <w:rFonts w:ascii="Marianne" w:hAnsi="Marianne" w:cs="Arial"/>
          <w:sz w:val="18"/>
        </w:rPr>
      </w:pPr>
    </w:p>
    <w:p w14:paraId="0E68F3F7"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B63F54A" w14:textId="77777777" w:rsidR="00F51A83" w:rsidRDefault="00F51A83">
      <w:pPr>
        <w:ind w:left="284"/>
        <w:jc w:val="both"/>
        <w:rPr>
          <w:rFonts w:ascii="Marianne" w:hAnsi="Marianne" w:cs="Arial"/>
          <w:sz w:val="16"/>
        </w:rPr>
      </w:pPr>
    </w:p>
    <w:p w14:paraId="74C5F850" w14:textId="77777777" w:rsidR="00F51A83" w:rsidRDefault="00F51A83">
      <w:pPr>
        <w:ind w:left="284"/>
        <w:jc w:val="both"/>
        <w:rPr>
          <w:rFonts w:ascii="Marianne" w:hAnsi="Marianne" w:cs="Arial"/>
          <w:sz w:val="16"/>
        </w:rPr>
      </w:pPr>
    </w:p>
    <w:p w14:paraId="69D40C92" w14:textId="77777777" w:rsidR="00F51A83" w:rsidRDefault="00F51A83">
      <w:pPr>
        <w:ind w:left="284"/>
        <w:jc w:val="both"/>
        <w:rPr>
          <w:rFonts w:ascii="Marianne" w:hAnsi="Marianne" w:cs="Arial"/>
          <w:sz w:val="16"/>
        </w:rPr>
      </w:pPr>
    </w:p>
    <w:p w14:paraId="06F33275"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AE357D2" w14:textId="77777777" w:rsidR="00F51A83" w:rsidRDefault="00F51A83">
      <w:pPr>
        <w:ind w:left="284"/>
        <w:jc w:val="both"/>
        <w:rPr>
          <w:rFonts w:ascii="Marianne" w:hAnsi="Marianne" w:cs="Arial"/>
          <w:sz w:val="16"/>
        </w:rPr>
      </w:pPr>
    </w:p>
    <w:p w14:paraId="3EACD84C" w14:textId="77777777" w:rsidR="00F51A83" w:rsidRDefault="00F51A83">
      <w:pPr>
        <w:ind w:left="284"/>
        <w:jc w:val="both"/>
        <w:rPr>
          <w:rFonts w:ascii="Marianne" w:hAnsi="Marianne" w:cs="Arial"/>
          <w:sz w:val="16"/>
        </w:rPr>
      </w:pPr>
    </w:p>
    <w:p w14:paraId="07F2C09E" w14:textId="77777777" w:rsidR="00F51A83" w:rsidRDefault="00F51A83">
      <w:pPr>
        <w:ind w:left="284"/>
        <w:jc w:val="both"/>
        <w:rPr>
          <w:rFonts w:ascii="Marianne" w:hAnsi="Marianne" w:cs="Arial"/>
          <w:sz w:val="16"/>
        </w:rPr>
      </w:pPr>
    </w:p>
    <w:p w14:paraId="06D41B2F" w14:textId="77777777" w:rsidR="00F51A83" w:rsidRDefault="00F51A83">
      <w:pPr>
        <w:ind w:left="284"/>
        <w:jc w:val="both"/>
        <w:rPr>
          <w:rFonts w:ascii="Marianne" w:hAnsi="Marianne" w:cs="Arial"/>
          <w:sz w:val="16"/>
        </w:rPr>
      </w:pPr>
    </w:p>
    <w:p w14:paraId="12238CE1"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4FF91090" w14:textId="77777777">
        <w:trPr>
          <w:trHeight w:val="653"/>
        </w:trPr>
        <w:tc>
          <w:tcPr>
            <w:tcW w:w="9994" w:type="dxa"/>
            <w:shd w:val="clear" w:color="auto" w:fill="465F9D"/>
          </w:tcPr>
          <w:p w14:paraId="78E04D0E"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20FD5588"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31C7077E"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B773262" w14:textId="77777777" w:rsidR="00F51A83" w:rsidRDefault="00F51A83">
      <w:pPr>
        <w:ind w:left="284"/>
        <w:rPr>
          <w:rFonts w:ascii="Marianne" w:hAnsi="Marianne" w:cs="Arial"/>
        </w:rPr>
      </w:pPr>
    </w:p>
    <w:p w14:paraId="66D4A99F"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077C38AB"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527B0A0C"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4396ADEB"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69AFA40"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27F0F9E"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5F86D3DF"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6E03EB0E"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553D5EC0"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E68D746" w14:textId="77777777" w:rsidR="00F51A83" w:rsidRDefault="00F51A83">
            <w:pPr>
              <w:tabs>
                <w:tab w:val="left" w:pos="864"/>
              </w:tabs>
              <w:snapToGrid w:val="0"/>
              <w:spacing w:before="120" w:after="120"/>
              <w:rPr>
                <w:rFonts w:ascii="Marianne" w:hAnsi="Marianne" w:cs="Arial"/>
                <w:sz w:val="16"/>
                <w:szCs w:val="16"/>
              </w:rPr>
            </w:pPr>
          </w:p>
          <w:p w14:paraId="07176503"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278AC9A1"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265FF68"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7F2A0D58" w14:textId="77777777">
        <w:trPr>
          <w:trHeight w:val="737"/>
        </w:trPr>
        <w:tc>
          <w:tcPr>
            <w:tcW w:w="2566" w:type="dxa"/>
            <w:tcBorders>
              <w:left w:val="single" w:sz="8" w:space="0" w:color="000000"/>
              <w:bottom w:val="single" w:sz="8" w:space="0" w:color="000000"/>
            </w:tcBorders>
            <w:shd w:val="clear" w:color="auto" w:fill="auto"/>
          </w:tcPr>
          <w:p w14:paraId="275D73B8"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472D2898" w14:textId="77777777" w:rsidR="00F51A83" w:rsidRDefault="00F51A83">
            <w:pPr>
              <w:tabs>
                <w:tab w:val="left" w:pos="864"/>
              </w:tabs>
              <w:snapToGrid w:val="0"/>
              <w:spacing w:before="120" w:after="120"/>
              <w:rPr>
                <w:rFonts w:ascii="Marianne" w:hAnsi="Marianne" w:cs="Arial"/>
                <w:sz w:val="16"/>
                <w:szCs w:val="16"/>
              </w:rPr>
            </w:pPr>
          </w:p>
          <w:p w14:paraId="2A7B2563"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1561C75" w14:textId="77777777" w:rsidR="00F51A83" w:rsidRDefault="00F51A83">
            <w:pPr>
              <w:tabs>
                <w:tab w:val="left" w:pos="864"/>
              </w:tabs>
              <w:snapToGrid w:val="0"/>
              <w:spacing w:before="120" w:after="120"/>
              <w:jc w:val="right"/>
              <w:rPr>
                <w:rFonts w:ascii="Marianne" w:hAnsi="Marianne" w:cs="Arial"/>
                <w:sz w:val="16"/>
                <w:szCs w:val="16"/>
              </w:rPr>
            </w:pPr>
          </w:p>
          <w:p w14:paraId="6F8E9802"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C6A66F5" w14:textId="77777777" w:rsidR="00F51A83" w:rsidRDefault="00F51A83">
            <w:pPr>
              <w:tabs>
                <w:tab w:val="left" w:pos="864"/>
              </w:tabs>
              <w:snapToGrid w:val="0"/>
              <w:spacing w:before="120" w:after="120"/>
              <w:jc w:val="right"/>
              <w:rPr>
                <w:rFonts w:ascii="Marianne" w:hAnsi="Marianne" w:cs="Arial"/>
                <w:sz w:val="16"/>
                <w:szCs w:val="16"/>
              </w:rPr>
            </w:pPr>
          </w:p>
          <w:p w14:paraId="28FCA3F1"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B4EDD09" w14:textId="77777777" w:rsidR="00F51A83" w:rsidRDefault="00F51A83">
      <w:pPr>
        <w:tabs>
          <w:tab w:val="left" w:pos="864"/>
        </w:tabs>
        <w:jc w:val="both"/>
        <w:rPr>
          <w:rFonts w:ascii="Marianne" w:hAnsi="Marianne" w:cs="Arial"/>
        </w:rPr>
      </w:pPr>
    </w:p>
    <w:p w14:paraId="6B8263AE"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436FA02" w14:textId="77777777" w:rsidR="00F51A83" w:rsidRDefault="00F51A83">
      <w:pPr>
        <w:tabs>
          <w:tab w:val="left" w:pos="864"/>
        </w:tabs>
        <w:jc w:val="both"/>
        <w:rPr>
          <w:rFonts w:ascii="Marianne" w:hAnsi="Marianne" w:cs="Arial"/>
        </w:rPr>
      </w:pPr>
    </w:p>
    <w:p w14:paraId="4C21D280" w14:textId="77777777" w:rsidR="00F51A83" w:rsidRDefault="00F51A83">
      <w:pPr>
        <w:tabs>
          <w:tab w:val="left" w:pos="864"/>
        </w:tabs>
        <w:ind w:left="567"/>
        <w:jc w:val="both"/>
        <w:rPr>
          <w:rFonts w:ascii="Marianne" w:hAnsi="Marianne" w:cs="Arial"/>
        </w:rPr>
      </w:pPr>
      <w:r>
        <w:rPr>
          <w:rFonts w:ascii="Marianne" w:hAnsi="Marianne" w:cs="Arial"/>
        </w:rPr>
        <w:t>……./…………./……</w:t>
      </w:r>
    </w:p>
    <w:p w14:paraId="4895660C" w14:textId="77777777" w:rsidR="00F51A83" w:rsidRDefault="00F51A83">
      <w:pPr>
        <w:tabs>
          <w:tab w:val="left" w:pos="864"/>
        </w:tabs>
        <w:jc w:val="both"/>
        <w:rPr>
          <w:rFonts w:ascii="Marianne" w:hAnsi="Marianne" w:cs="Arial"/>
        </w:rPr>
      </w:pPr>
    </w:p>
    <w:p w14:paraId="2678A344"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7D1C376C"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E8734A1"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3FACAD8" w14:textId="77777777" w:rsidR="00F51A83" w:rsidRDefault="00F51A83">
      <w:pPr>
        <w:tabs>
          <w:tab w:val="left" w:pos="864"/>
        </w:tabs>
        <w:jc w:val="both"/>
        <w:rPr>
          <w:rFonts w:ascii="Marianne" w:hAnsi="Marianne" w:cs="Arial"/>
        </w:rPr>
      </w:pPr>
    </w:p>
    <w:p w14:paraId="2744AFD0"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F344B">
        <w:rPr>
          <w:rFonts w:ascii="Marianne" w:hAnsi="Marianne"/>
        </w:rPr>
      </w:r>
      <w:r w:rsidR="007F344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11199542"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1D7FBE86"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48BCE156"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11D8519" w14:textId="77777777" w:rsidR="00F51A83" w:rsidRDefault="00F51A83">
      <w:pPr>
        <w:tabs>
          <w:tab w:val="left" w:pos="864"/>
        </w:tabs>
        <w:jc w:val="both"/>
        <w:rPr>
          <w:rFonts w:ascii="Marianne" w:hAnsi="Marianne" w:cs="Arial"/>
        </w:rPr>
      </w:pPr>
    </w:p>
    <w:p w14:paraId="3487D64A"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5A34B64A"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34213D1" w14:textId="77777777" w:rsidR="00F51A83" w:rsidRDefault="00F51A83">
      <w:pPr>
        <w:rPr>
          <w:rFonts w:ascii="Marianne" w:hAnsi="Marianne" w:cs="Arial"/>
          <w:sz w:val="18"/>
        </w:rPr>
      </w:pPr>
    </w:p>
    <w:p w14:paraId="08FF1817"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3D4BD1B1" w14:textId="77777777" w:rsidR="00F51A83" w:rsidRDefault="00F51A83">
      <w:pPr>
        <w:ind w:left="284"/>
        <w:rPr>
          <w:rFonts w:ascii="Marianne" w:hAnsi="Marianne" w:cs="Arial"/>
          <w:sz w:val="16"/>
        </w:rPr>
      </w:pPr>
    </w:p>
    <w:p w14:paraId="20B85B01" w14:textId="77777777" w:rsidR="00F51A83" w:rsidRDefault="00F51A83">
      <w:pPr>
        <w:ind w:left="284"/>
        <w:rPr>
          <w:rFonts w:ascii="Marianne" w:hAnsi="Marianne" w:cs="Arial"/>
          <w:sz w:val="16"/>
        </w:rPr>
      </w:pPr>
    </w:p>
    <w:p w14:paraId="5B87F7D3" w14:textId="77777777" w:rsidR="00F51A83" w:rsidRDefault="00F51A83">
      <w:pPr>
        <w:ind w:left="284"/>
        <w:rPr>
          <w:rFonts w:ascii="Marianne" w:hAnsi="Marianne" w:cs="Arial"/>
          <w:sz w:val="16"/>
        </w:rPr>
      </w:pPr>
    </w:p>
    <w:p w14:paraId="0A3B37EA"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CDCD2D1" w14:textId="77777777" w:rsidR="00F51A83" w:rsidRDefault="00F51A83">
      <w:pPr>
        <w:ind w:left="284"/>
        <w:rPr>
          <w:rFonts w:ascii="Marianne" w:hAnsi="Marianne" w:cs="Arial"/>
        </w:rPr>
      </w:pPr>
    </w:p>
    <w:p w14:paraId="5E90685A" w14:textId="77777777" w:rsidR="00F51A83" w:rsidRDefault="00F51A83">
      <w:pPr>
        <w:ind w:left="284"/>
        <w:rPr>
          <w:rFonts w:ascii="Marianne" w:hAnsi="Marianne" w:cs="Arial"/>
        </w:rPr>
      </w:pPr>
    </w:p>
    <w:p w14:paraId="65002906" w14:textId="77777777" w:rsidR="00F51A83" w:rsidRDefault="00F51A83">
      <w:pPr>
        <w:ind w:left="284"/>
        <w:rPr>
          <w:rFonts w:ascii="Marianne" w:hAnsi="Marianne" w:cs="Arial"/>
        </w:rPr>
      </w:pPr>
    </w:p>
    <w:p w14:paraId="5232AD56"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4BAFB8AA" w14:textId="77777777">
        <w:tc>
          <w:tcPr>
            <w:tcW w:w="9852" w:type="dxa"/>
            <w:shd w:val="clear" w:color="auto" w:fill="465F9D"/>
          </w:tcPr>
          <w:p w14:paraId="7D309421"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2F4C2335"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16EF6CBE"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7A2B693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E7186E0"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14503C49" w14:textId="77777777" w:rsidR="00F51A83" w:rsidRDefault="00F51A83">
      <w:pPr>
        <w:pStyle w:val="En-tte"/>
        <w:tabs>
          <w:tab w:val="clear" w:pos="4536"/>
          <w:tab w:val="clear" w:pos="9072"/>
          <w:tab w:val="left" w:pos="864"/>
        </w:tabs>
        <w:rPr>
          <w:rFonts w:ascii="Marianne" w:hAnsi="Marianne" w:cs="Arial"/>
        </w:rPr>
      </w:pPr>
    </w:p>
    <w:p w14:paraId="65256833" w14:textId="77777777" w:rsidR="00F51A83" w:rsidRDefault="00F51A83">
      <w:pPr>
        <w:pStyle w:val="En-tte"/>
        <w:tabs>
          <w:tab w:val="clear" w:pos="4536"/>
          <w:tab w:val="clear" w:pos="9072"/>
          <w:tab w:val="left" w:pos="864"/>
        </w:tabs>
        <w:rPr>
          <w:rFonts w:ascii="Marianne" w:hAnsi="Marianne" w:cs="Arial"/>
        </w:rPr>
      </w:pPr>
    </w:p>
    <w:p w14:paraId="671B68C2" w14:textId="77777777" w:rsidR="00F51A83" w:rsidRDefault="00F51A83">
      <w:pPr>
        <w:pStyle w:val="En-tte"/>
        <w:tabs>
          <w:tab w:val="clear" w:pos="4536"/>
          <w:tab w:val="clear" w:pos="9072"/>
          <w:tab w:val="left" w:pos="864"/>
        </w:tabs>
        <w:rPr>
          <w:rFonts w:ascii="Marianne" w:hAnsi="Marianne" w:cs="Arial"/>
        </w:rPr>
      </w:pPr>
    </w:p>
    <w:p w14:paraId="218EBA76" w14:textId="77777777" w:rsidR="00F51A83" w:rsidRDefault="00F51A83">
      <w:pPr>
        <w:pStyle w:val="En-tte"/>
        <w:tabs>
          <w:tab w:val="clear" w:pos="4536"/>
          <w:tab w:val="clear" w:pos="9072"/>
          <w:tab w:val="left" w:pos="864"/>
        </w:tabs>
        <w:rPr>
          <w:rFonts w:ascii="Marianne" w:hAnsi="Marianne" w:cs="Arial"/>
        </w:rPr>
      </w:pPr>
    </w:p>
    <w:p w14:paraId="7B940E7D" w14:textId="77777777" w:rsidR="00F51A83" w:rsidRDefault="00F51A83">
      <w:pPr>
        <w:pStyle w:val="En-tte"/>
        <w:tabs>
          <w:tab w:val="clear" w:pos="4536"/>
          <w:tab w:val="clear" w:pos="9072"/>
          <w:tab w:val="left" w:pos="864"/>
        </w:tabs>
        <w:rPr>
          <w:rFonts w:ascii="Marianne" w:hAnsi="Marianne" w:cs="Arial"/>
        </w:rPr>
      </w:pPr>
    </w:p>
    <w:p w14:paraId="79FCD881"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40AB9E2" w14:textId="77777777" w:rsidR="00F51A83" w:rsidRDefault="00F51A83">
      <w:pPr>
        <w:pStyle w:val="En-tte"/>
        <w:tabs>
          <w:tab w:val="clear" w:pos="4536"/>
          <w:tab w:val="clear" w:pos="9072"/>
          <w:tab w:val="left" w:pos="864"/>
        </w:tabs>
        <w:rPr>
          <w:rFonts w:ascii="Marianne" w:hAnsi="Marianne" w:cs="Arial"/>
        </w:rPr>
      </w:pPr>
    </w:p>
    <w:p w14:paraId="5A89F807"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79FD1827"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D949AC8" w14:textId="77777777" w:rsidR="00F51A83" w:rsidRDefault="00F51A83">
      <w:pPr>
        <w:pStyle w:val="En-tte"/>
        <w:tabs>
          <w:tab w:val="left" w:pos="864"/>
        </w:tabs>
        <w:rPr>
          <w:rFonts w:ascii="Marianne" w:hAnsi="Marianne" w:cs="Arial"/>
        </w:rPr>
      </w:pPr>
    </w:p>
    <w:p w14:paraId="4902EC5B" w14:textId="77777777" w:rsidR="00F51A83" w:rsidRDefault="00F51A83">
      <w:pPr>
        <w:ind w:left="284"/>
        <w:rPr>
          <w:rFonts w:ascii="Marianne" w:hAnsi="Marianne" w:cs="Arial"/>
          <w:sz w:val="16"/>
        </w:rPr>
      </w:pPr>
      <w:r>
        <w:rPr>
          <w:rFonts w:ascii="Marianne" w:hAnsi="Marianne" w:cs="Arial"/>
          <w:sz w:val="16"/>
        </w:rPr>
        <w:t>- Adresse internet :</w:t>
      </w:r>
    </w:p>
    <w:p w14:paraId="10324916" w14:textId="77777777" w:rsidR="00F51A83" w:rsidRDefault="00F51A83">
      <w:pPr>
        <w:pStyle w:val="En-tte"/>
        <w:tabs>
          <w:tab w:val="left" w:pos="864"/>
        </w:tabs>
        <w:rPr>
          <w:rFonts w:ascii="Marianne" w:hAnsi="Marianne" w:cs="Arial"/>
        </w:rPr>
      </w:pPr>
    </w:p>
    <w:p w14:paraId="742A854A" w14:textId="77777777" w:rsidR="00F51A83" w:rsidRDefault="00F51A83">
      <w:pPr>
        <w:pStyle w:val="En-tte"/>
        <w:tabs>
          <w:tab w:val="left" w:pos="864"/>
        </w:tabs>
        <w:rPr>
          <w:rFonts w:ascii="Marianne" w:hAnsi="Marianne" w:cs="Arial"/>
        </w:rPr>
      </w:pPr>
    </w:p>
    <w:p w14:paraId="1E485FD8"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5991B3F7" w14:textId="77777777" w:rsidR="00F51A83" w:rsidRDefault="00F51A83">
      <w:pPr>
        <w:ind w:left="284"/>
        <w:rPr>
          <w:rFonts w:ascii="Marianne" w:hAnsi="Marianne" w:cs="Arial"/>
          <w:sz w:val="16"/>
        </w:rPr>
      </w:pPr>
    </w:p>
    <w:p w14:paraId="45B1E40C" w14:textId="77777777" w:rsidR="00F51A83" w:rsidRDefault="00F51A83">
      <w:pPr>
        <w:ind w:left="284"/>
      </w:pPr>
    </w:p>
    <w:p w14:paraId="5486679E"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52789108" w14:textId="77777777">
        <w:trPr>
          <w:trHeight w:val="712"/>
        </w:trPr>
        <w:tc>
          <w:tcPr>
            <w:tcW w:w="9710" w:type="dxa"/>
            <w:shd w:val="clear" w:color="auto" w:fill="465F9D"/>
          </w:tcPr>
          <w:p w14:paraId="4341E846"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660C44F"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w:t>
      </w:r>
      <w:r>
        <w:rPr>
          <w:rFonts w:ascii="Marianne" w:hAnsi="Marianne" w:cs="Arial"/>
          <w:i/>
          <w:iCs/>
          <w:sz w:val="18"/>
          <w:szCs w:val="18"/>
        </w:rPr>
        <w:lastRenderedPageBreak/>
        <w:t>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957F3D2"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E31B97F" w14:textId="77777777" w:rsidR="00F51A83" w:rsidRDefault="00F51A83">
      <w:pPr>
        <w:tabs>
          <w:tab w:val="left" w:pos="576"/>
        </w:tabs>
        <w:rPr>
          <w:rFonts w:ascii="Marianne" w:hAnsi="Marianne" w:cs="Arial"/>
          <w:iCs/>
        </w:rPr>
      </w:pPr>
    </w:p>
    <w:p w14:paraId="14A620DF"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447B56C"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0E07C2BC"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60B2A4F6" w14:textId="77777777">
        <w:trPr>
          <w:trHeight w:val="1200"/>
        </w:trPr>
        <w:tc>
          <w:tcPr>
            <w:tcW w:w="832" w:type="dxa"/>
            <w:tcBorders>
              <w:top w:val="single" w:sz="4" w:space="0" w:color="000000"/>
              <w:left w:val="single" w:sz="4" w:space="0" w:color="000000"/>
              <w:bottom w:val="single" w:sz="4" w:space="0" w:color="000000"/>
            </w:tcBorders>
            <w:vAlign w:val="center"/>
          </w:tcPr>
          <w:p w14:paraId="5AC6593F" w14:textId="77777777" w:rsidR="00F51A83" w:rsidRDefault="00F51A83">
            <w:pPr>
              <w:jc w:val="center"/>
              <w:rPr>
                <w:rFonts w:ascii="Marianne" w:hAnsi="Marianne" w:cs="Arial"/>
                <w:b/>
              </w:rPr>
            </w:pPr>
            <w:r>
              <w:rPr>
                <w:rFonts w:ascii="Marianne" w:hAnsi="Marianne" w:cs="Arial"/>
                <w:b/>
              </w:rPr>
              <w:t>N°</w:t>
            </w:r>
          </w:p>
          <w:p w14:paraId="065AB383" w14:textId="77777777" w:rsidR="00F51A83" w:rsidRDefault="00F51A83">
            <w:pPr>
              <w:jc w:val="center"/>
              <w:rPr>
                <w:rFonts w:ascii="Marianne" w:hAnsi="Marianne" w:cs="Arial"/>
                <w:b/>
              </w:rPr>
            </w:pPr>
            <w:proofErr w:type="gramStart"/>
            <w:r>
              <w:rPr>
                <w:rFonts w:ascii="Marianne" w:hAnsi="Marianne" w:cs="Arial"/>
                <w:b/>
              </w:rPr>
              <w:t>du</w:t>
            </w:r>
            <w:proofErr w:type="gramEnd"/>
          </w:p>
          <w:p w14:paraId="60A55219"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14B7B0C"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C5FC4"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11452308" w14:textId="77777777">
        <w:trPr>
          <w:trHeight w:val="1021"/>
        </w:trPr>
        <w:tc>
          <w:tcPr>
            <w:tcW w:w="832" w:type="dxa"/>
            <w:tcBorders>
              <w:top w:val="single" w:sz="4" w:space="0" w:color="000000"/>
              <w:left w:val="single" w:sz="4" w:space="0" w:color="000000"/>
            </w:tcBorders>
            <w:shd w:val="clear" w:color="auto" w:fill="B4C6E7"/>
          </w:tcPr>
          <w:p w14:paraId="406F6B80"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D7BEA31"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5D4015C" w14:textId="77777777" w:rsidR="00F51A83" w:rsidRDefault="00F51A83">
            <w:pPr>
              <w:snapToGrid w:val="0"/>
              <w:jc w:val="both"/>
              <w:rPr>
                <w:rFonts w:ascii="Marianne" w:hAnsi="Marianne" w:cs="Arial"/>
              </w:rPr>
            </w:pPr>
          </w:p>
        </w:tc>
      </w:tr>
      <w:tr w:rsidR="00F51A83" w14:paraId="722AD59C" w14:textId="77777777">
        <w:trPr>
          <w:trHeight w:val="1021"/>
        </w:trPr>
        <w:tc>
          <w:tcPr>
            <w:tcW w:w="832" w:type="dxa"/>
            <w:tcBorders>
              <w:left w:val="single" w:sz="4" w:space="0" w:color="000000"/>
            </w:tcBorders>
          </w:tcPr>
          <w:p w14:paraId="245DA002"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36D025BF"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A44F2FD" w14:textId="77777777" w:rsidR="00F51A83" w:rsidRDefault="00F51A83">
            <w:pPr>
              <w:snapToGrid w:val="0"/>
              <w:jc w:val="both"/>
              <w:rPr>
                <w:rFonts w:ascii="Marianne" w:hAnsi="Marianne" w:cs="Arial"/>
              </w:rPr>
            </w:pPr>
          </w:p>
        </w:tc>
      </w:tr>
      <w:tr w:rsidR="00F51A83" w14:paraId="3BE3AC68" w14:textId="77777777">
        <w:trPr>
          <w:trHeight w:val="1021"/>
        </w:trPr>
        <w:tc>
          <w:tcPr>
            <w:tcW w:w="832" w:type="dxa"/>
            <w:tcBorders>
              <w:left w:val="single" w:sz="4" w:space="0" w:color="000000"/>
            </w:tcBorders>
            <w:shd w:val="clear" w:color="auto" w:fill="B4C6E7"/>
          </w:tcPr>
          <w:p w14:paraId="7051AB9E"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0831C69C"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89D0C09" w14:textId="77777777" w:rsidR="00F51A83" w:rsidRDefault="00F51A83">
            <w:pPr>
              <w:snapToGrid w:val="0"/>
              <w:jc w:val="both"/>
              <w:rPr>
                <w:rFonts w:ascii="Marianne" w:hAnsi="Marianne" w:cs="Arial"/>
              </w:rPr>
            </w:pPr>
          </w:p>
        </w:tc>
      </w:tr>
      <w:tr w:rsidR="00F51A83" w14:paraId="4B71FA3D" w14:textId="77777777">
        <w:trPr>
          <w:trHeight w:val="1021"/>
        </w:trPr>
        <w:tc>
          <w:tcPr>
            <w:tcW w:w="832" w:type="dxa"/>
            <w:tcBorders>
              <w:left w:val="single" w:sz="4" w:space="0" w:color="000000"/>
            </w:tcBorders>
          </w:tcPr>
          <w:p w14:paraId="2859E46E"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1B9D10DA"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39C3A35" w14:textId="77777777" w:rsidR="00F51A83" w:rsidRDefault="00F51A83">
            <w:pPr>
              <w:snapToGrid w:val="0"/>
              <w:jc w:val="both"/>
              <w:rPr>
                <w:rFonts w:ascii="Marianne" w:hAnsi="Marianne" w:cs="Arial"/>
              </w:rPr>
            </w:pPr>
          </w:p>
        </w:tc>
      </w:tr>
      <w:tr w:rsidR="00F51A83" w14:paraId="09AB7993" w14:textId="77777777">
        <w:trPr>
          <w:trHeight w:val="1021"/>
        </w:trPr>
        <w:tc>
          <w:tcPr>
            <w:tcW w:w="832" w:type="dxa"/>
            <w:tcBorders>
              <w:left w:val="single" w:sz="4" w:space="0" w:color="000000"/>
            </w:tcBorders>
            <w:shd w:val="clear" w:color="auto" w:fill="B4C6E7"/>
          </w:tcPr>
          <w:p w14:paraId="6E99E115"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205CC430"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1DF2C19" w14:textId="77777777" w:rsidR="00F51A83" w:rsidRDefault="00F51A83">
            <w:pPr>
              <w:snapToGrid w:val="0"/>
              <w:jc w:val="both"/>
              <w:rPr>
                <w:rFonts w:ascii="Marianne" w:hAnsi="Marianne" w:cs="Arial"/>
              </w:rPr>
            </w:pPr>
          </w:p>
        </w:tc>
      </w:tr>
      <w:tr w:rsidR="00F51A83" w14:paraId="4E80C5B0" w14:textId="77777777">
        <w:trPr>
          <w:trHeight w:val="1021"/>
        </w:trPr>
        <w:tc>
          <w:tcPr>
            <w:tcW w:w="832" w:type="dxa"/>
            <w:tcBorders>
              <w:left w:val="single" w:sz="4" w:space="0" w:color="000000"/>
            </w:tcBorders>
          </w:tcPr>
          <w:p w14:paraId="1263C29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182DBC15"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D952A34" w14:textId="77777777" w:rsidR="00F51A83" w:rsidRDefault="00F51A83">
            <w:pPr>
              <w:snapToGrid w:val="0"/>
              <w:jc w:val="both"/>
              <w:rPr>
                <w:rFonts w:ascii="Marianne" w:hAnsi="Marianne" w:cs="Arial"/>
              </w:rPr>
            </w:pPr>
          </w:p>
        </w:tc>
      </w:tr>
      <w:tr w:rsidR="00F51A83" w14:paraId="6632E8B6" w14:textId="77777777">
        <w:trPr>
          <w:trHeight w:val="1021"/>
        </w:trPr>
        <w:tc>
          <w:tcPr>
            <w:tcW w:w="832" w:type="dxa"/>
            <w:tcBorders>
              <w:left w:val="single" w:sz="4" w:space="0" w:color="000000"/>
            </w:tcBorders>
            <w:shd w:val="clear" w:color="auto" w:fill="B4C6E7"/>
          </w:tcPr>
          <w:p w14:paraId="3D2CBEA3"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789A5AEA"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49EABD5" w14:textId="77777777" w:rsidR="00F51A83" w:rsidRDefault="00F51A83">
            <w:pPr>
              <w:snapToGrid w:val="0"/>
              <w:jc w:val="both"/>
              <w:rPr>
                <w:rFonts w:ascii="Marianne" w:hAnsi="Marianne" w:cs="Arial"/>
              </w:rPr>
            </w:pPr>
          </w:p>
        </w:tc>
      </w:tr>
      <w:tr w:rsidR="00F51A83" w14:paraId="7A65A28E" w14:textId="77777777">
        <w:trPr>
          <w:trHeight w:val="1021"/>
        </w:trPr>
        <w:tc>
          <w:tcPr>
            <w:tcW w:w="832" w:type="dxa"/>
            <w:tcBorders>
              <w:left w:val="single" w:sz="4" w:space="0" w:color="000000"/>
            </w:tcBorders>
          </w:tcPr>
          <w:p w14:paraId="4A16824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5C8FE648"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7823CDD" w14:textId="77777777" w:rsidR="00F51A83" w:rsidRDefault="00F51A83">
            <w:pPr>
              <w:snapToGrid w:val="0"/>
              <w:jc w:val="both"/>
              <w:rPr>
                <w:rFonts w:ascii="Marianne" w:hAnsi="Marianne" w:cs="Arial"/>
              </w:rPr>
            </w:pPr>
          </w:p>
        </w:tc>
      </w:tr>
      <w:tr w:rsidR="00F51A83" w14:paraId="56663B4B" w14:textId="77777777">
        <w:trPr>
          <w:trHeight w:val="1021"/>
        </w:trPr>
        <w:tc>
          <w:tcPr>
            <w:tcW w:w="832" w:type="dxa"/>
            <w:tcBorders>
              <w:left w:val="single" w:sz="4" w:space="0" w:color="000000"/>
              <w:bottom w:val="single" w:sz="4" w:space="0" w:color="000000"/>
            </w:tcBorders>
            <w:shd w:val="clear" w:color="auto" w:fill="B4C6E7"/>
          </w:tcPr>
          <w:p w14:paraId="281A0B3D"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0A2DDB23"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C3C7521" w14:textId="77777777" w:rsidR="00F51A83" w:rsidRDefault="00F51A83">
            <w:pPr>
              <w:snapToGrid w:val="0"/>
              <w:jc w:val="both"/>
              <w:rPr>
                <w:rFonts w:ascii="Marianne" w:hAnsi="Marianne" w:cs="Arial"/>
              </w:rPr>
            </w:pPr>
          </w:p>
        </w:tc>
      </w:tr>
    </w:tbl>
    <w:p w14:paraId="2AFD90F4" w14:textId="77777777" w:rsidR="00F51A83" w:rsidRDefault="00F51A83">
      <w:pPr>
        <w:pStyle w:val="En-tte"/>
        <w:tabs>
          <w:tab w:val="clear" w:pos="4536"/>
          <w:tab w:val="clear" w:pos="9072"/>
          <w:tab w:val="left" w:pos="864"/>
        </w:tabs>
        <w:rPr>
          <w:rFonts w:ascii="Marianne" w:hAnsi="Marianne" w:cs="Arial"/>
          <w:sz w:val="18"/>
          <w:szCs w:val="18"/>
        </w:rPr>
      </w:pPr>
    </w:p>
    <w:p w14:paraId="5CAE98E9" w14:textId="77777777" w:rsidR="00F51A83" w:rsidRDefault="00F51A83">
      <w:pPr>
        <w:pStyle w:val="En-tte"/>
        <w:tabs>
          <w:tab w:val="clear" w:pos="4536"/>
          <w:tab w:val="clear" w:pos="9072"/>
          <w:tab w:val="left" w:pos="864"/>
        </w:tabs>
        <w:rPr>
          <w:rFonts w:ascii="Marianne" w:hAnsi="Marianne" w:cs="Arial"/>
          <w:sz w:val="18"/>
          <w:szCs w:val="18"/>
        </w:rPr>
      </w:pPr>
    </w:p>
    <w:p w14:paraId="312D0C4B"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591B9D29" w14:textId="77777777">
        <w:trPr>
          <w:trHeight w:val="407"/>
        </w:trPr>
        <w:tc>
          <w:tcPr>
            <w:tcW w:w="9852" w:type="dxa"/>
            <w:shd w:val="clear" w:color="auto" w:fill="465F9D"/>
          </w:tcPr>
          <w:p w14:paraId="283D776F" w14:textId="77777777" w:rsidR="00F51A83" w:rsidRDefault="00F51A8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136924CF" w14:textId="77777777" w:rsidR="00F51A83" w:rsidRDefault="00F51A83">
      <w:pPr>
        <w:tabs>
          <w:tab w:val="left" w:pos="426"/>
        </w:tabs>
        <w:jc w:val="both"/>
        <w:rPr>
          <w:rFonts w:ascii="Marianne" w:hAnsi="Marianne" w:cs="Arial"/>
          <w:spacing w:val="-10"/>
        </w:rPr>
      </w:pPr>
    </w:p>
    <w:p w14:paraId="43B5D6CA"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31FDE910" w14:textId="77777777" w:rsidR="00F51A83" w:rsidRDefault="00F51A83">
      <w:pPr>
        <w:tabs>
          <w:tab w:val="left" w:pos="426"/>
        </w:tabs>
        <w:jc w:val="both"/>
        <w:rPr>
          <w:rFonts w:ascii="Marianne" w:hAnsi="Marianne" w:cs="Arial"/>
          <w:spacing w:val="-10"/>
        </w:rPr>
      </w:pPr>
    </w:p>
    <w:p w14:paraId="74E2D0F1" w14:textId="77777777" w:rsidR="00F51A83" w:rsidRDefault="00F51A83">
      <w:pPr>
        <w:tabs>
          <w:tab w:val="left" w:pos="426"/>
        </w:tabs>
        <w:jc w:val="both"/>
        <w:rPr>
          <w:rFonts w:ascii="Marianne" w:hAnsi="Marianne" w:cs="Arial"/>
          <w:spacing w:val="-10"/>
        </w:rPr>
      </w:pPr>
    </w:p>
    <w:p w14:paraId="3C76AE5A" w14:textId="77777777" w:rsidR="00F51A83" w:rsidRDefault="00F51A83">
      <w:pPr>
        <w:tabs>
          <w:tab w:val="left" w:pos="426"/>
        </w:tabs>
        <w:jc w:val="both"/>
        <w:rPr>
          <w:rFonts w:ascii="Marianne" w:hAnsi="Marianne" w:cs="Arial"/>
          <w:spacing w:val="-10"/>
        </w:rPr>
      </w:pPr>
    </w:p>
    <w:p w14:paraId="300B95D4" w14:textId="77777777" w:rsidR="00F51A83" w:rsidRDefault="00F51A83">
      <w:pPr>
        <w:tabs>
          <w:tab w:val="left" w:pos="426"/>
        </w:tabs>
        <w:jc w:val="both"/>
        <w:rPr>
          <w:rFonts w:ascii="Marianne" w:hAnsi="Marianne" w:cs="Arial"/>
          <w:spacing w:val="-10"/>
        </w:rPr>
      </w:pPr>
    </w:p>
    <w:p w14:paraId="477FA568" w14:textId="77777777" w:rsidR="00F51A83" w:rsidRDefault="00F51A83">
      <w:pPr>
        <w:tabs>
          <w:tab w:val="left" w:pos="426"/>
        </w:tabs>
        <w:jc w:val="both"/>
        <w:rPr>
          <w:rFonts w:ascii="Marianne" w:hAnsi="Marianne" w:cs="Arial"/>
          <w:spacing w:val="-10"/>
        </w:rPr>
      </w:pPr>
    </w:p>
    <w:p w14:paraId="06F953E3" w14:textId="77777777" w:rsidR="00F51A83" w:rsidRDefault="00F51A83">
      <w:pPr>
        <w:tabs>
          <w:tab w:val="left" w:pos="426"/>
        </w:tabs>
        <w:jc w:val="both"/>
        <w:rPr>
          <w:rFonts w:ascii="Marianne" w:hAnsi="Marianne" w:cs="Arial"/>
          <w:spacing w:val="-10"/>
        </w:rPr>
      </w:pPr>
    </w:p>
    <w:p w14:paraId="2613DB6C" w14:textId="77777777" w:rsidR="00F51A83" w:rsidRDefault="00F51A83">
      <w:pPr>
        <w:tabs>
          <w:tab w:val="left" w:pos="426"/>
        </w:tabs>
        <w:jc w:val="both"/>
        <w:rPr>
          <w:rFonts w:ascii="Marianne" w:hAnsi="Marianne" w:cs="Arial"/>
          <w:spacing w:val="-10"/>
        </w:rPr>
      </w:pPr>
    </w:p>
    <w:p w14:paraId="62D57B4D" w14:textId="77777777" w:rsidR="00F51A83" w:rsidRDefault="00F51A83">
      <w:pPr>
        <w:tabs>
          <w:tab w:val="left" w:pos="426"/>
        </w:tabs>
        <w:jc w:val="both"/>
        <w:rPr>
          <w:rFonts w:ascii="Marianne" w:hAnsi="Marianne" w:cs="Arial"/>
          <w:spacing w:val="-10"/>
        </w:rPr>
      </w:pPr>
    </w:p>
    <w:p w14:paraId="32E8143D" w14:textId="77777777" w:rsidR="00F51A83" w:rsidRDefault="00F51A83">
      <w:pPr>
        <w:tabs>
          <w:tab w:val="left" w:pos="426"/>
        </w:tabs>
        <w:jc w:val="both"/>
        <w:rPr>
          <w:rFonts w:ascii="Marianne" w:hAnsi="Marianne" w:cs="Arial"/>
          <w:spacing w:val="-10"/>
        </w:rPr>
      </w:pPr>
    </w:p>
    <w:p w14:paraId="0C5D24C8" w14:textId="77777777" w:rsidR="00F51A83" w:rsidRDefault="00F51A83">
      <w:pPr>
        <w:tabs>
          <w:tab w:val="left" w:pos="426"/>
        </w:tabs>
        <w:jc w:val="both"/>
        <w:rPr>
          <w:rFonts w:ascii="Marianne" w:hAnsi="Marianne" w:cs="Arial"/>
          <w:spacing w:val="-10"/>
        </w:rPr>
      </w:pPr>
    </w:p>
    <w:p w14:paraId="6C58BE1B"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3820D84" w14:textId="77777777" w:rsidR="00F51A83" w:rsidRDefault="00F51A83">
      <w:pPr>
        <w:tabs>
          <w:tab w:val="left" w:pos="426"/>
        </w:tabs>
        <w:jc w:val="both"/>
        <w:rPr>
          <w:rFonts w:ascii="Marianne" w:hAnsi="Marianne" w:cs="Arial"/>
          <w:spacing w:val="-10"/>
          <w:sz w:val="22"/>
          <w:szCs w:val="22"/>
        </w:rPr>
      </w:pPr>
    </w:p>
    <w:p w14:paraId="4F4D5698" w14:textId="77777777" w:rsidR="00F51A83" w:rsidRDefault="00F51A83">
      <w:pPr>
        <w:tabs>
          <w:tab w:val="left" w:pos="426"/>
        </w:tabs>
        <w:jc w:val="both"/>
        <w:rPr>
          <w:rFonts w:ascii="Marianne" w:hAnsi="Marianne" w:cs="Arial"/>
          <w:spacing w:val="-10"/>
          <w:sz w:val="22"/>
          <w:szCs w:val="22"/>
        </w:rPr>
      </w:pPr>
    </w:p>
    <w:p w14:paraId="64FFF6A9" w14:textId="77777777" w:rsidR="00F51A83" w:rsidRDefault="00F51A83">
      <w:pPr>
        <w:tabs>
          <w:tab w:val="left" w:pos="426"/>
        </w:tabs>
        <w:jc w:val="both"/>
        <w:rPr>
          <w:rFonts w:ascii="Marianne" w:hAnsi="Marianne" w:cs="Arial"/>
          <w:spacing w:val="-10"/>
          <w:sz w:val="22"/>
          <w:szCs w:val="22"/>
        </w:rPr>
      </w:pPr>
    </w:p>
    <w:p w14:paraId="4AA68B62" w14:textId="77777777" w:rsidR="00F51A83" w:rsidRDefault="00F51A83">
      <w:pPr>
        <w:tabs>
          <w:tab w:val="left" w:pos="426"/>
        </w:tabs>
        <w:jc w:val="both"/>
        <w:rPr>
          <w:rFonts w:ascii="Marianne" w:hAnsi="Marianne" w:cs="Arial"/>
          <w:spacing w:val="-10"/>
          <w:sz w:val="22"/>
          <w:szCs w:val="22"/>
        </w:rPr>
      </w:pPr>
    </w:p>
    <w:p w14:paraId="723E0E35" w14:textId="77777777" w:rsidR="00F51A83" w:rsidRDefault="00F51A83">
      <w:pPr>
        <w:tabs>
          <w:tab w:val="left" w:pos="426"/>
        </w:tabs>
        <w:jc w:val="both"/>
        <w:rPr>
          <w:rFonts w:ascii="Marianne" w:hAnsi="Marianne" w:cs="Arial"/>
          <w:spacing w:val="-10"/>
          <w:sz w:val="22"/>
          <w:szCs w:val="22"/>
        </w:rPr>
      </w:pPr>
    </w:p>
    <w:p w14:paraId="51B3FEC4" w14:textId="77777777" w:rsidR="00F51A83" w:rsidRDefault="00F51A83">
      <w:pPr>
        <w:tabs>
          <w:tab w:val="left" w:pos="426"/>
        </w:tabs>
        <w:jc w:val="both"/>
        <w:rPr>
          <w:rFonts w:ascii="Marianne" w:hAnsi="Marianne" w:cs="Arial"/>
          <w:spacing w:val="-10"/>
          <w:sz w:val="22"/>
          <w:szCs w:val="22"/>
        </w:rPr>
      </w:pPr>
    </w:p>
    <w:p w14:paraId="01417442" w14:textId="77777777" w:rsidR="00F51A83" w:rsidRDefault="00F51A83">
      <w:pPr>
        <w:tabs>
          <w:tab w:val="left" w:pos="426"/>
        </w:tabs>
        <w:jc w:val="both"/>
        <w:rPr>
          <w:rFonts w:ascii="Marianne" w:hAnsi="Marianne" w:cs="Arial"/>
          <w:spacing w:val="-10"/>
          <w:sz w:val="22"/>
          <w:szCs w:val="22"/>
        </w:rPr>
      </w:pPr>
    </w:p>
    <w:p w14:paraId="4715AD4A" w14:textId="77777777" w:rsidR="00F51A83" w:rsidRDefault="00F51A83">
      <w:pPr>
        <w:tabs>
          <w:tab w:val="left" w:pos="426"/>
        </w:tabs>
        <w:jc w:val="both"/>
        <w:rPr>
          <w:rFonts w:ascii="Marianne" w:hAnsi="Marianne" w:cs="Arial"/>
          <w:spacing w:val="-10"/>
          <w:sz w:val="22"/>
          <w:szCs w:val="22"/>
        </w:rPr>
      </w:pPr>
    </w:p>
    <w:p w14:paraId="25A5DB42" w14:textId="77777777" w:rsidR="00F51A83" w:rsidRDefault="00F51A83">
      <w:pPr>
        <w:tabs>
          <w:tab w:val="left" w:pos="426"/>
        </w:tabs>
        <w:jc w:val="both"/>
        <w:rPr>
          <w:rFonts w:ascii="Marianne" w:hAnsi="Marianne" w:cs="Arial"/>
          <w:spacing w:val="-10"/>
          <w:sz w:val="22"/>
          <w:szCs w:val="22"/>
        </w:rPr>
      </w:pPr>
    </w:p>
    <w:p w14:paraId="66D93D14" w14:textId="77777777" w:rsidR="00F51A83" w:rsidRDefault="00F51A83">
      <w:pPr>
        <w:tabs>
          <w:tab w:val="left" w:pos="426"/>
        </w:tabs>
        <w:jc w:val="both"/>
        <w:rPr>
          <w:rFonts w:ascii="Marianne" w:hAnsi="Marianne" w:cs="Arial"/>
          <w:spacing w:val="-10"/>
          <w:sz w:val="22"/>
          <w:szCs w:val="22"/>
        </w:rPr>
      </w:pPr>
    </w:p>
    <w:p w14:paraId="37091AC2" w14:textId="77777777" w:rsidR="00F51A83" w:rsidRDefault="00F51A83">
      <w:pPr>
        <w:tabs>
          <w:tab w:val="left" w:pos="426"/>
        </w:tabs>
        <w:jc w:val="both"/>
        <w:rPr>
          <w:rFonts w:ascii="Marianne" w:hAnsi="Marianne" w:cs="Arial"/>
          <w:spacing w:val="-10"/>
          <w:sz w:val="22"/>
          <w:szCs w:val="22"/>
        </w:rPr>
      </w:pPr>
    </w:p>
    <w:p w14:paraId="73544CEE" w14:textId="77777777" w:rsidR="00F51A83" w:rsidRDefault="00F51A83">
      <w:pPr>
        <w:tabs>
          <w:tab w:val="left" w:pos="426"/>
        </w:tabs>
        <w:jc w:val="both"/>
        <w:rPr>
          <w:rFonts w:ascii="Marianne" w:hAnsi="Marianne" w:cs="Arial"/>
          <w:spacing w:val="-10"/>
          <w:sz w:val="22"/>
          <w:szCs w:val="22"/>
        </w:rPr>
      </w:pPr>
    </w:p>
    <w:p w14:paraId="0418391B" w14:textId="77777777" w:rsidR="00F51A83" w:rsidRDefault="00F51A83">
      <w:pPr>
        <w:tabs>
          <w:tab w:val="left" w:pos="426"/>
        </w:tabs>
        <w:jc w:val="both"/>
        <w:rPr>
          <w:rFonts w:ascii="Marianne" w:hAnsi="Marianne" w:cs="Arial"/>
          <w:spacing w:val="-10"/>
          <w:sz w:val="22"/>
          <w:szCs w:val="22"/>
        </w:rPr>
      </w:pPr>
    </w:p>
    <w:p w14:paraId="305370FD" w14:textId="77777777" w:rsidR="00F51A83" w:rsidRDefault="00F51A83">
      <w:pPr>
        <w:tabs>
          <w:tab w:val="left" w:pos="426"/>
        </w:tabs>
        <w:jc w:val="both"/>
        <w:rPr>
          <w:rFonts w:ascii="Marianne" w:hAnsi="Marianne" w:cs="Arial"/>
          <w:spacing w:val="-10"/>
          <w:sz w:val="22"/>
          <w:szCs w:val="22"/>
        </w:rPr>
      </w:pPr>
    </w:p>
    <w:p w14:paraId="0C226BE3" w14:textId="77777777" w:rsidR="00F51A83" w:rsidRDefault="00F51A83">
      <w:pPr>
        <w:tabs>
          <w:tab w:val="left" w:pos="426"/>
        </w:tabs>
        <w:jc w:val="both"/>
        <w:rPr>
          <w:rFonts w:ascii="Marianne" w:hAnsi="Marianne" w:cs="Arial"/>
          <w:spacing w:val="-10"/>
          <w:sz w:val="22"/>
          <w:szCs w:val="22"/>
        </w:rPr>
      </w:pPr>
    </w:p>
    <w:p w14:paraId="1F918C01" w14:textId="77777777" w:rsidR="00F51A83" w:rsidRDefault="00F51A83">
      <w:pPr>
        <w:tabs>
          <w:tab w:val="left" w:pos="426"/>
        </w:tabs>
        <w:jc w:val="both"/>
        <w:rPr>
          <w:rFonts w:ascii="Marianne" w:hAnsi="Marianne" w:cs="Arial"/>
          <w:spacing w:val="-10"/>
          <w:sz w:val="22"/>
          <w:szCs w:val="22"/>
        </w:rPr>
      </w:pPr>
    </w:p>
    <w:p w14:paraId="2DB4C01B"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85E3" w14:textId="77777777" w:rsidR="00266638" w:rsidRDefault="00266638">
      <w:r>
        <w:separator/>
      </w:r>
    </w:p>
  </w:endnote>
  <w:endnote w:type="continuationSeparator" w:id="0">
    <w:p w14:paraId="4F0B3599"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2AF0559E" w14:textId="77777777">
      <w:trPr>
        <w:tblHeader/>
      </w:trPr>
      <w:tc>
        <w:tcPr>
          <w:tcW w:w="3513" w:type="dxa"/>
          <w:shd w:val="clear" w:color="auto" w:fill="66CCFF"/>
        </w:tcPr>
        <w:p w14:paraId="27EFE4C5"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39282253" w14:textId="5F7E2A36" w:rsidR="00F51A83" w:rsidRDefault="006A13A6">
          <w:pPr>
            <w:shd w:val="clear" w:color="auto" w:fill="66CCFF"/>
            <w:snapToGrid w:val="0"/>
            <w:jc w:val="center"/>
            <w:rPr>
              <w:rFonts w:ascii="Marianne" w:hAnsi="Marianne" w:cs="Arial"/>
              <w:b/>
              <w:bCs/>
            </w:rPr>
          </w:pPr>
          <w:r>
            <w:rPr>
              <w:rFonts w:ascii="Marianne" w:hAnsi="Marianne" w:cs="Arial"/>
              <w:b/>
              <w:i/>
              <w:iCs/>
            </w:rPr>
            <w:t>2</w:t>
          </w:r>
          <w:r w:rsidR="00631B2B">
            <w:rPr>
              <w:rFonts w:ascii="Marianne" w:hAnsi="Marianne" w:cs="Arial"/>
              <w:b/>
              <w:i/>
              <w:iCs/>
            </w:rPr>
            <w:t>02</w:t>
          </w:r>
          <w:r w:rsidR="00340ECC">
            <w:rPr>
              <w:rFonts w:ascii="Marianne" w:hAnsi="Marianne" w:cs="Arial"/>
              <w:b/>
              <w:i/>
              <w:iCs/>
            </w:rPr>
            <w:t>60</w:t>
          </w:r>
          <w:r w:rsidR="007F344B">
            <w:rPr>
              <w:rFonts w:ascii="Marianne" w:hAnsi="Marianne" w:cs="Arial"/>
              <w:b/>
              <w:i/>
              <w:iCs/>
            </w:rPr>
            <w:t>6</w:t>
          </w:r>
        </w:p>
      </w:tc>
      <w:tc>
        <w:tcPr>
          <w:tcW w:w="900" w:type="dxa"/>
          <w:shd w:val="clear" w:color="auto" w:fill="66CCFF"/>
        </w:tcPr>
        <w:p w14:paraId="53B98BF0"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103A6276"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2AE00E67"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70954E78"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61116A55" w14:textId="77777777" w:rsidR="00F51A83" w:rsidRDefault="00F51A8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4F68" w14:textId="77777777" w:rsidR="00266638" w:rsidRDefault="00266638">
      <w:r>
        <w:separator/>
      </w:r>
    </w:p>
  </w:footnote>
  <w:footnote w:type="continuationSeparator" w:id="0">
    <w:p w14:paraId="724C4F27" w14:textId="77777777" w:rsidR="00266638" w:rsidRDefault="00266638">
      <w:r>
        <w:continuationSeparator/>
      </w:r>
    </w:p>
  </w:footnote>
  <w:footnote w:id="1">
    <w:p w14:paraId="7793B28A"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83561C6"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2F4DCB2"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6C36490"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81074703">
    <w:abstractNumId w:val="0"/>
  </w:num>
  <w:num w:numId="2" w16cid:durableId="850024093">
    <w:abstractNumId w:val="1"/>
  </w:num>
  <w:num w:numId="3" w16cid:durableId="1460224187">
    <w:abstractNumId w:val="2"/>
  </w:num>
  <w:num w:numId="4" w16cid:durableId="429014358">
    <w:abstractNumId w:val="0"/>
  </w:num>
  <w:num w:numId="5" w16cid:durableId="1482119746">
    <w:abstractNumId w:val="3"/>
  </w:num>
  <w:num w:numId="6" w16cid:durableId="870189931">
    <w:abstractNumId w:val="5"/>
  </w:num>
  <w:num w:numId="7" w16cid:durableId="1284191773">
    <w:abstractNumId w:val="9"/>
  </w:num>
  <w:num w:numId="8" w16cid:durableId="1639917116">
    <w:abstractNumId w:val="7"/>
  </w:num>
  <w:num w:numId="9" w16cid:durableId="1633485037">
    <w:abstractNumId w:val="6"/>
  </w:num>
  <w:num w:numId="10" w16cid:durableId="1606379591">
    <w:abstractNumId w:val="3"/>
  </w:num>
  <w:num w:numId="11" w16cid:durableId="2001351578">
    <w:abstractNumId w:val="4"/>
  </w:num>
  <w:num w:numId="12" w16cid:durableId="919827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266638"/>
    <w:rsid w:val="002A58AE"/>
    <w:rsid w:val="002C0A25"/>
    <w:rsid w:val="00340ECC"/>
    <w:rsid w:val="004246A7"/>
    <w:rsid w:val="00631B2B"/>
    <w:rsid w:val="006A13A6"/>
    <w:rsid w:val="007F344B"/>
    <w:rsid w:val="008B7280"/>
    <w:rsid w:val="00F51A83"/>
    <w:rsid w:val="00F96C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E36A1D"/>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autoRedefine/>
    <w:rsid w:val="006A13A6"/>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55DFB-45AD-45AB-9AE4-905DE518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3538</Words>
  <Characters>19459</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22952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WAUBANT Clémentine</cp:lastModifiedBy>
  <cp:revision>6</cp:revision>
  <cp:lastPrinted>2023-09-26T08:15:00Z</cp:lastPrinted>
  <dcterms:created xsi:type="dcterms:W3CDTF">2024-01-08T08:02:00Z</dcterms:created>
  <dcterms:modified xsi:type="dcterms:W3CDTF">2026-03-31T12:23:00Z</dcterms:modified>
</cp:coreProperties>
</file>